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1626" w:rsidRDefault="007E3C79" w:rsidP="007E3C79">
      <w:pPr>
        <w:jc w:val="center"/>
        <w:rPr>
          <w:b/>
          <w:noProof/>
        </w:rPr>
      </w:pPr>
      <w:r>
        <w:rPr>
          <w:b/>
          <w:noProof/>
        </w:rPr>
        <w:t>VALİ ADİL YAZAR İLKOKULU</w:t>
      </w:r>
      <w:r w:rsidRPr="007E3C79">
        <w:rPr>
          <w:b/>
          <w:noProof/>
        </w:rPr>
        <w:t xml:space="preserve"> </w:t>
      </w:r>
      <w:r>
        <w:rPr>
          <w:b/>
          <w:noProof/>
        </w:rPr>
        <w:t>SOSYAL BİLGİLER DERSİ 1. DÖNEM 2. YAZILI SINAVI</w:t>
      </w:r>
    </w:p>
    <w:p w:rsidR="00241626" w:rsidRDefault="007E3C79" w:rsidP="007173EF">
      <w:pPr>
        <w:rPr>
          <w:b/>
          <w:noProof/>
        </w:rPr>
      </w:pPr>
      <w:r>
        <w:rPr>
          <w:b/>
          <w:noProof/>
        </w:rPr>
        <w:t>ADI SOYADI:                                         SINIFI:                       NUMARASI:                              ALDIĞI PUAN:</w:t>
      </w:r>
    </w:p>
    <w:p w:rsidR="00241626" w:rsidRDefault="00241626" w:rsidP="007173EF">
      <w:pPr>
        <w:rPr>
          <w:b/>
          <w:noProof/>
        </w:rPr>
      </w:pPr>
    </w:p>
    <w:p w:rsidR="000E6DF7" w:rsidRPr="007173EF" w:rsidRDefault="007E3C79" w:rsidP="007173EF">
      <w:r w:rsidRPr="007173EF">
        <w:rPr>
          <w:noProof/>
          <w:u w:val="single"/>
          <w:lang w:eastAsia="tr-TR"/>
        </w:rPr>
        <w:drawing>
          <wp:anchor distT="0" distB="0" distL="114300" distR="114300" simplePos="0" relativeHeight="251656704" behindDoc="1" locked="0" layoutInCell="1" allowOverlap="1">
            <wp:simplePos x="0" y="0"/>
            <wp:positionH relativeFrom="column">
              <wp:posOffset>1092835</wp:posOffset>
            </wp:positionH>
            <wp:positionV relativeFrom="paragraph">
              <wp:posOffset>1974215</wp:posOffset>
            </wp:positionV>
            <wp:extent cx="2381250" cy="666750"/>
            <wp:effectExtent l="0" t="0" r="0" b="0"/>
            <wp:wrapTight wrapText="bothSides">
              <wp:wrapPolygon edited="0">
                <wp:start x="9677" y="0"/>
                <wp:lineTo x="0" y="3703"/>
                <wp:lineTo x="0" y="17280"/>
                <wp:lineTo x="20390" y="20366"/>
                <wp:lineTo x="20736" y="20983"/>
                <wp:lineTo x="21427" y="20983"/>
                <wp:lineTo x="21427" y="18514"/>
                <wp:lineTo x="14861" y="9257"/>
                <wp:lineTo x="12096" y="2469"/>
                <wp:lineTo x="10541" y="0"/>
                <wp:lineTo x="9677" y="0"/>
              </wp:wrapPolygon>
            </wp:wrapTight>
            <wp:docPr id="42" name="Resim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0" cy="6667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EB44F5" w:rsidRPr="00EB44F5">
        <w:rPr>
          <w:noProof/>
          <w:u w:val="single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3" o:spid="_x0000_s1026" type="#_x0000_t32" style="position:absolute;margin-left:313.3pt;margin-top:155.7pt;width:87.15pt;height:0;z-index:25175142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" strokecolor="black [3200]" strokeweight="3pt">
            <v:stroke endarrow="block"/>
            <v:shadow on="t" color="black" opacity="22937f" origin=",.5" offset="0,.63889mm"/>
          </v:shape>
        </w:pict>
      </w:r>
      <w:r w:rsidRPr="007173EF">
        <w:rPr>
          <w:noProof/>
          <w:u w:val="single"/>
          <w:lang w:eastAsia="tr-TR"/>
        </w:rPr>
        <w:drawing>
          <wp:anchor distT="0" distB="0" distL="114300" distR="114300" simplePos="0" relativeHeight="251651584" behindDoc="1" locked="0" layoutInCell="1" allowOverlap="1">
            <wp:simplePos x="0" y="0"/>
            <wp:positionH relativeFrom="column">
              <wp:posOffset>5372735</wp:posOffset>
            </wp:positionH>
            <wp:positionV relativeFrom="paragraph">
              <wp:posOffset>1609090</wp:posOffset>
            </wp:positionV>
            <wp:extent cx="485775" cy="333375"/>
            <wp:effectExtent l="0" t="0" r="9525" b="9525"/>
            <wp:wrapTight wrapText="bothSides">
              <wp:wrapPolygon edited="0">
                <wp:start x="8471" y="0"/>
                <wp:lineTo x="0" y="7406"/>
                <wp:lineTo x="0" y="8640"/>
                <wp:lineTo x="2541" y="20983"/>
                <wp:lineTo x="17788" y="20983"/>
                <wp:lineTo x="21176" y="7406"/>
                <wp:lineTo x="12706" y="0"/>
                <wp:lineTo x="8471" y="0"/>
              </wp:wrapPolygon>
            </wp:wrapTight>
            <wp:docPr id="39" name="Resim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333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173EF">
        <w:rPr>
          <w:noProof/>
          <w:u w:val="single"/>
          <w:lang w:eastAsia="tr-TR"/>
        </w:rPr>
        <w:drawing>
          <wp:anchor distT="0" distB="0" distL="114300" distR="114300" simplePos="0" relativeHeight="251653632" behindDoc="1" locked="0" layoutInCell="1" allowOverlap="1">
            <wp:simplePos x="0" y="0"/>
            <wp:positionH relativeFrom="column">
              <wp:posOffset>3311525</wp:posOffset>
            </wp:positionH>
            <wp:positionV relativeFrom="paragraph">
              <wp:posOffset>2121535</wp:posOffset>
            </wp:positionV>
            <wp:extent cx="1733550" cy="809625"/>
            <wp:effectExtent l="0" t="0" r="0" b="9525"/>
            <wp:wrapTight wrapText="bothSides">
              <wp:wrapPolygon edited="0">
                <wp:start x="20413" y="0"/>
                <wp:lineTo x="8308" y="5082"/>
                <wp:lineTo x="4985" y="7115"/>
                <wp:lineTo x="0" y="12706"/>
                <wp:lineTo x="0" y="21346"/>
                <wp:lineTo x="16615" y="21346"/>
                <wp:lineTo x="16378" y="13214"/>
                <wp:lineTo x="15191" y="8132"/>
                <wp:lineTo x="21363" y="2033"/>
                <wp:lineTo x="21363" y="0"/>
                <wp:lineTo x="20413" y="0"/>
              </wp:wrapPolygon>
            </wp:wrapTight>
            <wp:docPr id="40" name="Resim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3550" cy="8096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173EF">
        <w:rPr>
          <w:noProof/>
          <w:u w:val="single"/>
          <w:lang w:eastAsia="tr-TR"/>
        </w:rPr>
        <w:drawing>
          <wp:anchor distT="0" distB="0" distL="114300" distR="114300" simplePos="0" relativeHeight="251650560" behindDoc="1" locked="0" layoutInCell="1" allowOverlap="1">
            <wp:simplePos x="0" y="0"/>
            <wp:positionH relativeFrom="column">
              <wp:posOffset>3223260</wp:posOffset>
            </wp:positionH>
            <wp:positionV relativeFrom="paragraph">
              <wp:posOffset>1611630</wp:posOffset>
            </wp:positionV>
            <wp:extent cx="485775" cy="333375"/>
            <wp:effectExtent l="0" t="0" r="9525" b="9525"/>
            <wp:wrapTight wrapText="bothSides">
              <wp:wrapPolygon edited="0">
                <wp:start x="8471" y="0"/>
                <wp:lineTo x="0" y="7406"/>
                <wp:lineTo x="0" y="8640"/>
                <wp:lineTo x="2541" y="20983"/>
                <wp:lineTo x="17788" y="20983"/>
                <wp:lineTo x="21176" y="7406"/>
                <wp:lineTo x="12706" y="0"/>
                <wp:lineTo x="8471" y="0"/>
              </wp:wrapPolygon>
            </wp:wrapTight>
            <wp:docPr id="38" name="Resim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333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173EF">
        <w:rPr>
          <w:noProof/>
          <w:u w:val="single"/>
          <w:lang w:eastAsia="tr-TR"/>
        </w:rPr>
        <w:drawing>
          <wp:anchor distT="0" distB="0" distL="114300" distR="114300" simplePos="0" relativeHeight="251646464" behindDoc="1" locked="0" layoutInCell="1" allowOverlap="1">
            <wp:simplePos x="0" y="0"/>
            <wp:positionH relativeFrom="column">
              <wp:posOffset>3788410</wp:posOffset>
            </wp:positionH>
            <wp:positionV relativeFrom="paragraph">
              <wp:posOffset>1586865</wp:posOffset>
            </wp:positionV>
            <wp:extent cx="190500" cy="342900"/>
            <wp:effectExtent l="0" t="0" r="0" b="0"/>
            <wp:wrapTight wrapText="bothSides">
              <wp:wrapPolygon edited="0">
                <wp:start x="2160" y="0"/>
                <wp:lineTo x="0" y="10800"/>
                <wp:lineTo x="4320" y="20400"/>
                <wp:lineTo x="15120" y="20400"/>
                <wp:lineTo x="17280" y="18000"/>
                <wp:lineTo x="15120" y="0"/>
                <wp:lineTo x="2160" y="0"/>
              </wp:wrapPolygon>
            </wp:wrapTight>
            <wp:docPr id="36" name="Resim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342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173EF">
        <w:rPr>
          <w:noProof/>
          <w:u w:val="single"/>
          <w:lang w:eastAsia="tr-TR"/>
        </w:rPr>
        <w:drawing>
          <wp:anchor distT="0" distB="0" distL="114300" distR="114300" simplePos="0" relativeHeight="251645440" behindDoc="1" locked="0" layoutInCell="1" allowOverlap="1">
            <wp:simplePos x="0" y="0"/>
            <wp:positionH relativeFrom="column">
              <wp:posOffset>1419860</wp:posOffset>
            </wp:positionH>
            <wp:positionV relativeFrom="paragraph">
              <wp:posOffset>1066165</wp:posOffset>
            </wp:positionV>
            <wp:extent cx="485775" cy="333375"/>
            <wp:effectExtent l="0" t="0" r="9525" b="9525"/>
            <wp:wrapTight wrapText="bothSides">
              <wp:wrapPolygon edited="0">
                <wp:start x="8471" y="0"/>
                <wp:lineTo x="0" y="7406"/>
                <wp:lineTo x="0" y="8640"/>
                <wp:lineTo x="2541" y="20983"/>
                <wp:lineTo x="17788" y="20983"/>
                <wp:lineTo x="21176" y="7406"/>
                <wp:lineTo x="12706" y="0"/>
                <wp:lineTo x="8471" y="0"/>
              </wp:wrapPolygon>
            </wp:wrapTight>
            <wp:docPr id="35" name="Resim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333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173EF">
        <w:rPr>
          <w:noProof/>
          <w:u w:val="single"/>
          <w:lang w:eastAsia="tr-TR"/>
        </w:rPr>
        <w:drawing>
          <wp:anchor distT="0" distB="0" distL="114300" distR="114300" simplePos="0" relativeHeight="251642368" behindDoc="1" locked="0" layoutInCell="1" allowOverlap="1">
            <wp:simplePos x="0" y="0"/>
            <wp:positionH relativeFrom="column">
              <wp:posOffset>1809750</wp:posOffset>
            </wp:positionH>
            <wp:positionV relativeFrom="paragraph">
              <wp:posOffset>778510</wp:posOffset>
            </wp:positionV>
            <wp:extent cx="2076450" cy="342900"/>
            <wp:effectExtent l="0" t="0" r="0" b="0"/>
            <wp:wrapTight wrapText="bothSides">
              <wp:wrapPolygon edited="0">
                <wp:start x="9710" y="0"/>
                <wp:lineTo x="0" y="4800"/>
                <wp:lineTo x="0" y="20400"/>
                <wp:lineTo x="1189" y="20400"/>
                <wp:lineTo x="21402" y="18000"/>
                <wp:lineTo x="21402" y="4800"/>
                <wp:lineTo x="13673" y="0"/>
                <wp:lineTo x="9710" y="0"/>
              </wp:wrapPolygon>
            </wp:wrapTight>
            <wp:docPr id="33" name="Resim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6450" cy="342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173EF">
        <w:rPr>
          <w:noProof/>
          <w:u w:val="single"/>
          <w:lang w:eastAsia="tr-TR"/>
        </w:rPr>
        <w:drawing>
          <wp:anchor distT="0" distB="0" distL="114300" distR="114300" simplePos="0" relativeHeight="251644416" behindDoc="1" locked="0" layoutInCell="1" allowOverlap="1">
            <wp:simplePos x="0" y="0"/>
            <wp:positionH relativeFrom="column">
              <wp:posOffset>3835400</wp:posOffset>
            </wp:positionH>
            <wp:positionV relativeFrom="paragraph">
              <wp:posOffset>921385</wp:posOffset>
            </wp:positionV>
            <wp:extent cx="485775" cy="333375"/>
            <wp:effectExtent l="0" t="0" r="9525" b="9525"/>
            <wp:wrapTight wrapText="bothSides">
              <wp:wrapPolygon edited="0">
                <wp:start x="8471" y="0"/>
                <wp:lineTo x="0" y="7406"/>
                <wp:lineTo x="0" y="8640"/>
                <wp:lineTo x="2541" y="20983"/>
                <wp:lineTo x="17788" y="20983"/>
                <wp:lineTo x="21176" y="7406"/>
                <wp:lineTo x="12706" y="0"/>
                <wp:lineTo x="8471" y="0"/>
              </wp:wrapPolygon>
            </wp:wrapTight>
            <wp:docPr id="34" name="Resi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333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EB44F5" w:rsidRPr="00EB44F5">
        <w:rPr>
          <w:noProof/>
          <w:u w:val="single"/>
          <w:lang w:eastAsia="tr-TR"/>
        </w:rPr>
        <w:pict>
          <v:group id="Group 32" o:spid="_x0000_s1049" style="position:absolute;margin-left:30.6pt;margin-top:96.25pt;width:467.35pt;height:85.5pt;z-index:251750400;mso-position-horizontal-relative:text;mso-position-vertical-relative:text" coordorigin="1419,2040" coordsize="9347,17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">
            <v:rect id="Dikdörtgen 12" o:spid="_x0000_s1027" style="position:absolute;left:6846;top:2040;width:1471;height:5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5XkA8IA&#10;AADbAAAADwAAAGRycy9kb3ducmV2LnhtbERPS2vCQBC+F/oflin0VjdVkBrdhNKi1GOMF29jdkzS&#10;ZmdDdvPQX98tFLzNx/ecTTqZRgzUudqygtdZBIK4sLrmUsEx3768gXAeWWNjmRRcyUGaPD5sMNZ2&#10;5IyGgy9FCGEXo4LK+zaW0hUVGXQz2xIH7mI7gz7ArpS6wzGEm0bOo2gpDdYcGips6aOi4ufQGwXn&#10;en7EW5bvIrPaLvx+yr/706dSz0/T+xqEp8nfxf/uLx3mr+Dvl3CATH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leQDwgAAANsAAAAPAAAAAAAAAAAAAAAAAJgCAABkcnMvZG93&#10;bnJldi54bWxQSwUGAAAAAAQABAD1AAAAhwMAAAAA&#10;"/>
            <v:rect id="Dikdörtgen 19" o:spid="_x0000_s1028" style="position:absolute;left:5409;top:3180;width:1635;height:5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OHI78A&#10;AADbAAAADwAAAGRycy9kb3ducmV2LnhtbERPTa/BQBTdv8R/mFyJ3TNViTxliBDCktrYXZ2rLZ07&#10;TWdQfr1ZSN7y5HxP562pxIMaV1pWMOhHIIgzq0vOFRzT9e8fCOeRNVaWScGLHMxnnZ8pJto+eU+P&#10;g89FCGGXoILC+zqR0mUFGXR9WxMH7mIbgz7AJpe6wWcIN5WMo2gkDZYcGgqsaVlQdjvcjYJzGR/x&#10;vU83kRmvh37Xptf7aaVUr9suJiA8tf5f/HVvtYI4rA9fwg+Qs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Uw4cjvwAAANsAAAAPAAAAAAAAAAAAAAAAAJgCAABkcnMvZG93bnJl&#10;di54bWxQSwUGAAAAAAQABAD1AAAAhAMAAAAA&#10;"/>
            <v:rect id="Dikdörtgen 20" o:spid="_x0000_s1029" style="position:absolute;left:8756;top:3202;width:2010;height:45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BEZVMQA&#10;AADbAAAADwAAAGRycy9kb3ducmV2LnhtbESPQWvCQBSE70L/w/IKvemmEUqNrlJaUtqjxou3Z/aZ&#10;xGbfhuxGV3+9KxQ8DjPzDbNYBdOKE/WusazgdZKAIC6tbrhSsC3y8TsI55E1tpZJwYUcrJZPowVm&#10;2p55TaeNr0SEsMtQQe19l0npypoMuontiKN3sL1BH2VfSd3jOcJNK9MkeZMGG44LNXb0WVP5txmM&#10;gn2TbvG6Lr4TM8un/jcUx2H3pdTLc/iYg/AU/CP83/7RCtIp3L/EHyC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QRGVTEAAAA2wAAAA8AAAAAAAAAAAAAAAAAmAIAAGRycy9k&#10;b3ducmV2LnhtbFBLBQYAAAAABAAEAPUAAACJAwAAAAA=&#10;"/>
            <v:rect id="Dikdörtgen 25" o:spid="_x0000_s1030" style="position:absolute;left:1419;top:2389;width:2055;height:5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/iBIMQA&#10;AADbAAAADwAAAGRycy9kb3ducmV2LnhtbESPQWvCQBSE7wX/w/IKvTWbplJqdBVRLPZokktvz+wz&#10;SZt9G7KrSf31bqHgcZiZb5jFajStuFDvGssKXqIYBHFpdcOVgiLfPb+DcB5ZY2uZFPySg9Vy8rDA&#10;VNuBD3TJfCUChF2KCmrvu1RKV9Zk0EW2Iw7eyfYGfZB9JXWPQ4CbViZx/CYNNhwWauxoU1P5k52N&#10;gmOTFHg95B+xme1e/eeYf5+/tko9PY7rOQhPo7+H/9t7rSCZwt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v4gSDEAAAA2wAAAA8AAAAAAAAAAAAAAAAAmAIAAGRycy9k&#10;b3ducmV2LnhtbFBLBQYAAAAABAAEAPUAAACJAwAAAAA=&#10;"/>
          </v:group>
        </w:pict>
      </w:r>
      <w:r w:rsidRPr="007173EF">
        <w:rPr>
          <w:noProof/>
          <w:lang w:eastAsia="tr-TR"/>
        </w:rPr>
        <w:drawing>
          <wp:anchor distT="0" distB="0" distL="114300" distR="114300" simplePos="0" relativeHeight="251640320" behindDoc="1" locked="0" layoutInCell="1" allowOverlap="1">
            <wp:simplePos x="0" y="0"/>
            <wp:positionH relativeFrom="column">
              <wp:posOffset>-64770</wp:posOffset>
            </wp:positionH>
            <wp:positionV relativeFrom="paragraph">
              <wp:posOffset>612775</wp:posOffset>
            </wp:positionV>
            <wp:extent cx="6390640" cy="3581400"/>
            <wp:effectExtent l="0" t="0" r="0" b="0"/>
            <wp:wrapTight wrapText="bothSides">
              <wp:wrapPolygon edited="0">
                <wp:start x="0" y="0"/>
                <wp:lineTo x="0" y="21485"/>
                <wp:lineTo x="21506" y="21485"/>
                <wp:lineTo x="21506" y="0"/>
                <wp:lineTo x="0" y="0"/>
              </wp:wrapPolygon>
            </wp:wrapTight>
            <wp:docPr id="2" name="Resim 1" descr="C:\Users\sinan\Desktop\4jdilsiz_turkiye_haritasi_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inan\Desktop\4jdilsiz_turkiye_haritasi_s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90640" cy="3581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173EF" w:rsidRPr="007173EF">
        <w:rPr>
          <w:b/>
          <w:noProof/>
        </w:rPr>
        <w:t>A</w:t>
      </w:r>
      <w:r w:rsidR="001B79E1" w:rsidRPr="007173EF">
        <w:rPr>
          <w:b/>
          <w:noProof/>
        </w:rPr>
        <w:t xml:space="preserve">) </w:t>
      </w:r>
      <w:r w:rsidR="000E6DF7" w:rsidRPr="007173EF">
        <w:rPr>
          <w:b/>
          <w:noProof/>
        </w:rPr>
        <w:t>Haritada Milli Mücadele önemli yerlerden bazıları yıldız şeklinde gösterilmiştir.Bu yerlerin isimler</w:t>
      </w:r>
      <w:r w:rsidR="00241626">
        <w:rPr>
          <w:b/>
          <w:noProof/>
        </w:rPr>
        <w:t>ini Kutular içersine yazınız. Atatürk’ün Milli Mücadele için gittiği yerler.(6</w:t>
      </w:r>
      <w:r w:rsidR="000E6DF7" w:rsidRPr="007173EF">
        <w:rPr>
          <w:b/>
          <w:noProof/>
        </w:rPr>
        <w:t xml:space="preserve"> puan)</w:t>
      </w:r>
    </w:p>
    <w:p w:rsidR="000E6DF7" w:rsidRPr="007173EF" w:rsidRDefault="000E6DF7" w:rsidP="00D54E94">
      <w:pPr>
        <w:pStyle w:val="AralkYok"/>
        <w:ind w:right="-142"/>
        <w:rPr>
          <w:b/>
          <w:noProof/>
        </w:rPr>
      </w:pPr>
    </w:p>
    <w:tbl>
      <w:tblPr>
        <w:tblpPr w:leftFromText="141" w:rightFromText="141" w:vertAnchor="text" w:horzAnchor="margin" w:tblpY="105"/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3004"/>
        <w:gridCol w:w="3005"/>
        <w:gridCol w:w="3005"/>
      </w:tblGrid>
      <w:tr w:rsidR="007173EF" w:rsidRPr="007173EF" w:rsidTr="007173EF">
        <w:trPr>
          <w:trHeight w:hRule="exact" w:val="285"/>
        </w:trPr>
        <w:tc>
          <w:tcPr>
            <w:tcW w:w="3004" w:type="dxa"/>
            <w:tcBorders>
              <w:top w:val="single" w:sz="5" w:space="0" w:color="92278F"/>
              <w:left w:val="single" w:sz="5" w:space="0" w:color="92278F"/>
              <w:bottom w:val="single" w:sz="5" w:space="0" w:color="92278F"/>
              <w:right w:val="single" w:sz="5" w:space="0" w:color="92278F"/>
            </w:tcBorders>
          </w:tcPr>
          <w:p w:rsidR="007173EF" w:rsidRPr="007173EF" w:rsidRDefault="007173EF" w:rsidP="007173EF">
            <w:pPr>
              <w:pStyle w:val="AralkYok"/>
              <w:rPr>
                <w:rFonts w:cstheme="minorHAnsi"/>
              </w:rPr>
            </w:pPr>
            <w:r w:rsidRPr="007173EF">
              <w:rPr>
                <w:rFonts w:cstheme="minorHAnsi"/>
                <w:color w:val="231F20"/>
              </w:rPr>
              <w:t>1. Gö</w:t>
            </w:r>
            <w:r w:rsidRPr="007173EF">
              <w:rPr>
                <w:rFonts w:cstheme="minorHAnsi"/>
                <w:color w:val="231F20"/>
                <w:spacing w:val="-4"/>
              </w:rPr>
              <w:t>r</w:t>
            </w:r>
            <w:r w:rsidRPr="007173EF">
              <w:rPr>
                <w:rFonts w:cstheme="minorHAnsi"/>
                <w:color w:val="231F20"/>
              </w:rPr>
              <w:t>desli Makbule</w:t>
            </w:r>
          </w:p>
        </w:tc>
        <w:tc>
          <w:tcPr>
            <w:tcW w:w="3005" w:type="dxa"/>
            <w:tcBorders>
              <w:top w:val="single" w:sz="5" w:space="0" w:color="92278F"/>
              <w:left w:val="single" w:sz="5" w:space="0" w:color="92278F"/>
              <w:bottom w:val="single" w:sz="5" w:space="0" w:color="92278F"/>
              <w:right w:val="single" w:sz="5" w:space="0" w:color="92278F"/>
            </w:tcBorders>
          </w:tcPr>
          <w:p w:rsidR="007173EF" w:rsidRPr="007173EF" w:rsidRDefault="007173EF" w:rsidP="007173EF">
            <w:pPr>
              <w:pStyle w:val="AralkYok"/>
              <w:rPr>
                <w:rFonts w:cstheme="minorHAnsi"/>
              </w:rPr>
            </w:pPr>
            <w:r w:rsidRPr="007173EF">
              <w:rPr>
                <w:rFonts w:cstheme="minorHAnsi"/>
                <w:color w:val="231F20"/>
              </w:rPr>
              <w:t>2. Mu</w:t>
            </w:r>
            <w:r w:rsidRPr="007173EF">
              <w:rPr>
                <w:rFonts w:cstheme="minorHAnsi"/>
                <w:color w:val="231F20"/>
                <w:spacing w:val="-3"/>
              </w:rPr>
              <w:t>st</w:t>
            </w:r>
            <w:r w:rsidRPr="007173EF">
              <w:rPr>
                <w:rFonts w:cstheme="minorHAnsi"/>
                <w:color w:val="231F20"/>
                <w:spacing w:val="-2"/>
              </w:rPr>
              <w:t>a</w:t>
            </w:r>
            <w:r w:rsidRPr="007173EF">
              <w:rPr>
                <w:rFonts w:cstheme="minorHAnsi"/>
                <w:color w:val="231F20"/>
                <w:spacing w:val="-5"/>
              </w:rPr>
              <w:t>f</w:t>
            </w:r>
            <w:r w:rsidRPr="007173EF">
              <w:rPr>
                <w:rFonts w:cstheme="minorHAnsi"/>
                <w:color w:val="231F20"/>
              </w:rPr>
              <w:t xml:space="preserve">a </w:t>
            </w:r>
            <w:r w:rsidRPr="007173EF">
              <w:rPr>
                <w:rFonts w:cstheme="minorHAnsi"/>
                <w:color w:val="231F20"/>
                <w:spacing w:val="-5"/>
              </w:rPr>
              <w:t>K</w:t>
            </w:r>
            <w:r w:rsidRPr="007173EF">
              <w:rPr>
                <w:rFonts w:cstheme="minorHAnsi"/>
                <w:color w:val="231F20"/>
              </w:rPr>
              <w:t xml:space="preserve">emal </w:t>
            </w:r>
            <w:r w:rsidRPr="007173EF">
              <w:rPr>
                <w:rFonts w:cstheme="minorHAnsi"/>
                <w:color w:val="231F20"/>
                <w:spacing w:val="-6"/>
              </w:rPr>
              <w:t>P</w:t>
            </w:r>
            <w:r w:rsidRPr="007173EF">
              <w:rPr>
                <w:rFonts w:cstheme="minorHAnsi"/>
                <w:color w:val="231F20"/>
              </w:rPr>
              <w:t>aşa</w:t>
            </w:r>
          </w:p>
        </w:tc>
        <w:tc>
          <w:tcPr>
            <w:tcW w:w="3005" w:type="dxa"/>
            <w:tcBorders>
              <w:top w:val="single" w:sz="5" w:space="0" w:color="92278F"/>
              <w:left w:val="single" w:sz="5" w:space="0" w:color="92278F"/>
              <w:bottom w:val="single" w:sz="5" w:space="0" w:color="92278F"/>
              <w:right w:val="single" w:sz="5" w:space="0" w:color="92278F"/>
            </w:tcBorders>
          </w:tcPr>
          <w:p w:rsidR="007173EF" w:rsidRPr="007173EF" w:rsidRDefault="007173EF" w:rsidP="007173EF">
            <w:pPr>
              <w:pStyle w:val="AralkYok"/>
              <w:rPr>
                <w:rFonts w:cstheme="minorHAnsi"/>
              </w:rPr>
            </w:pPr>
            <w:r w:rsidRPr="007173EF">
              <w:rPr>
                <w:rFonts w:cstheme="minorHAnsi"/>
                <w:color w:val="231F20"/>
              </w:rPr>
              <w:t xml:space="preserve">3. </w:t>
            </w:r>
            <w:r w:rsidRPr="007173EF">
              <w:rPr>
                <w:rFonts w:cstheme="minorHAnsi"/>
              </w:rPr>
              <w:t>Kastamonulu Şerife Bacı</w:t>
            </w:r>
          </w:p>
        </w:tc>
      </w:tr>
      <w:tr w:rsidR="007173EF" w:rsidRPr="007173EF" w:rsidTr="007173EF">
        <w:trPr>
          <w:trHeight w:hRule="exact" w:val="279"/>
        </w:trPr>
        <w:tc>
          <w:tcPr>
            <w:tcW w:w="3004" w:type="dxa"/>
            <w:tcBorders>
              <w:top w:val="single" w:sz="5" w:space="0" w:color="92278F"/>
              <w:left w:val="single" w:sz="5" w:space="0" w:color="92278F"/>
              <w:bottom w:val="single" w:sz="5" w:space="0" w:color="92278F"/>
              <w:right w:val="single" w:sz="5" w:space="0" w:color="92278F"/>
            </w:tcBorders>
          </w:tcPr>
          <w:p w:rsidR="007173EF" w:rsidRPr="007173EF" w:rsidRDefault="007173EF" w:rsidP="007173EF">
            <w:pPr>
              <w:pStyle w:val="AralkYok"/>
              <w:rPr>
                <w:rFonts w:cstheme="minorHAnsi"/>
              </w:rPr>
            </w:pPr>
            <w:r w:rsidRPr="007173EF">
              <w:rPr>
                <w:rFonts w:cstheme="minorHAnsi"/>
                <w:color w:val="231F20"/>
              </w:rPr>
              <w:t xml:space="preserve">4. Hasan </w:t>
            </w:r>
            <w:r w:rsidRPr="007173EF">
              <w:rPr>
                <w:rFonts w:cstheme="minorHAnsi"/>
                <w:color w:val="231F20"/>
                <w:spacing w:val="-19"/>
              </w:rPr>
              <w:t>T</w:t>
            </w:r>
            <w:r w:rsidRPr="007173EF">
              <w:rPr>
                <w:rFonts w:cstheme="minorHAnsi"/>
                <w:color w:val="231F20"/>
              </w:rPr>
              <w:t>ahsin</w:t>
            </w:r>
          </w:p>
        </w:tc>
        <w:tc>
          <w:tcPr>
            <w:tcW w:w="3005" w:type="dxa"/>
            <w:tcBorders>
              <w:top w:val="single" w:sz="5" w:space="0" w:color="92278F"/>
              <w:left w:val="single" w:sz="5" w:space="0" w:color="92278F"/>
              <w:bottom w:val="single" w:sz="5" w:space="0" w:color="92278F"/>
              <w:right w:val="single" w:sz="5" w:space="0" w:color="92278F"/>
            </w:tcBorders>
          </w:tcPr>
          <w:p w:rsidR="007173EF" w:rsidRPr="007173EF" w:rsidRDefault="007173EF" w:rsidP="007173EF">
            <w:pPr>
              <w:pStyle w:val="AralkYok"/>
              <w:rPr>
                <w:rFonts w:cstheme="minorHAnsi"/>
              </w:rPr>
            </w:pPr>
            <w:r w:rsidRPr="007173EF">
              <w:rPr>
                <w:rFonts w:cstheme="minorHAnsi"/>
                <w:color w:val="231F20"/>
              </w:rPr>
              <w:t xml:space="preserve">5. </w:t>
            </w:r>
            <w:r w:rsidRPr="007173EF">
              <w:rPr>
                <w:rFonts w:cstheme="minorHAnsi"/>
                <w:color w:val="231F20"/>
                <w:spacing w:val="-4"/>
              </w:rPr>
              <w:t>K</w:t>
            </w:r>
            <w:r w:rsidRPr="007173EF">
              <w:rPr>
                <w:rFonts w:cstheme="minorHAnsi"/>
                <w:color w:val="231F20"/>
              </w:rPr>
              <w:t xml:space="preserve">azım </w:t>
            </w:r>
            <w:r w:rsidRPr="007173EF">
              <w:rPr>
                <w:rFonts w:cstheme="minorHAnsi"/>
                <w:color w:val="231F20"/>
                <w:spacing w:val="-4"/>
              </w:rPr>
              <w:t>K</w:t>
            </w:r>
            <w:r w:rsidRPr="007173EF">
              <w:rPr>
                <w:rFonts w:cstheme="minorHAnsi"/>
                <w:color w:val="231F20"/>
              </w:rPr>
              <w:t>a</w:t>
            </w:r>
            <w:r w:rsidRPr="007173EF">
              <w:rPr>
                <w:rFonts w:cstheme="minorHAnsi"/>
                <w:color w:val="231F20"/>
                <w:spacing w:val="-5"/>
              </w:rPr>
              <w:t>r</w:t>
            </w:r>
            <w:r w:rsidRPr="007173EF">
              <w:rPr>
                <w:rFonts w:cstheme="minorHAnsi"/>
                <w:color w:val="231F20"/>
              </w:rPr>
              <w:t>abekir</w:t>
            </w:r>
          </w:p>
        </w:tc>
        <w:tc>
          <w:tcPr>
            <w:tcW w:w="3005" w:type="dxa"/>
            <w:tcBorders>
              <w:top w:val="single" w:sz="5" w:space="0" w:color="92278F"/>
              <w:left w:val="single" w:sz="5" w:space="0" w:color="92278F"/>
              <w:bottom w:val="single" w:sz="5" w:space="0" w:color="92278F"/>
              <w:right w:val="single" w:sz="5" w:space="0" w:color="92278F"/>
            </w:tcBorders>
          </w:tcPr>
          <w:p w:rsidR="007173EF" w:rsidRPr="007173EF" w:rsidRDefault="007173EF" w:rsidP="007173EF">
            <w:pPr>
              <w:pStyle w:val="AralkYok"/>
              <w:rPr>
                <w:rFonts w:cstheme="minorHAnsi"/>
              </w:rPr>
            </w:pPr>
            <w:r w:rsidRPr="007173EF">
              <w:rPr>
                <w:rFonts w:cstheme="minorHAnsi"/>
                <w:color w:val="231F20"/>
              </w:rPr>
              <w:t>6. Ali Saip B</w:t>
            </w:r>
            <w:r w:rsidRPr="007173EF">
              <w:rPr>
                <w:rFonts w:cstheme="minorHAnsi"/>
                <w:color w:val="231F20"/>
                <w:spacing w:val="-2"/>
              </w:rPr>
              <w:t>e</w:t>
            </w:r>
            <w:r w:rsidRPr="007173EF">
              <w:rPr>
                <w:rFonts w:cstheme="minorHAnsi"/>
                <w:color w:val="231F20"/>
              </w:rPr>
              <w:t>y</w:t>
            </w:r>
          </w:p>
        </w:tc>
      </w:tr>
      <w:tr w:rsidR="007173EF" w:rsidRPr="007173EF" w:rsidTr="007173EF">
        <w:trPr>
          <w:trHeight w:hRule="exact" w:val="289"/>
        </w:trPr>
        <w:tc>
          <w:tcPr>
            <w:tcW w:w="3004" w:type="dxa"/>
            <w:tcBorders>
              <w:top w:val="single" w:sz="5" w:space="0" w:color="92278F"/>
              <w:left w:val="single" w:sz="5" w:space="0" w:color="92278F"/>
              <w:bottom w:val="single" w:sz="5" w:space="0" w:color="92278F"/>
              <w:right w:val="single" w:sz="5" w:space="0" w:color="92278F"/>
            </w:tcBorders>
          </w:tcPr>
          <w:p w:rsidR="007173EF" w:rsidRPr="007173EF" w:rsidRDefault="007173EF" w:rsidP="007173EF">
            <w:pPr>
              <w:pStyle w:val="AralkYok"/>
              <w:rPr>
                <w:rFonts w:cstheme="minorHAnsi"/>
              </w:rPr>
            </w:pPr>
            <w:r w:rsidRPr="007173EF">
              <w:rPr>
                <w:rFonts w:cstheme="minorHAnsi"/>
                <w:color w:val="231F20"/>
              </w:rPr>
              <w:t>7. Şahin B</w:t>
            </w:r>
            <w:r w:rsidRPr="007173EF">
              <w:rPr>
                <w:rFonts w:cstheme="minorHAnsi"/>
                <w:color w:val="231F20"/>
                <w:spacing w:val="-2"/>
              </w:rPr>
              <w:t>e</w:t>
            </w:r>
            <w:r w:rsidRPr="007173EF">
              <w:rPr>
                <w:rFonts w:cstheme="minorHAnsi"/>
                <w:color w:val="231F20"/>
              </w:rPr>
              <w:t>y</w:t>
            </w:r>
          </w:p>
        </w:tc>
        <w:tc>
          <w:tcPr>
            <w:tcW w:w="3005" w:type="dxa"/>
            <w:tcBorders>
              <w:top w:val="single" w:sz="5" w:space="0" w:color="92278F"/>
              <w:left w:val="single" w:sz="5" w:space="0" w:color="92278F"/>
              <w:bottom w:val="single" w:sz="5" w:space="0" w:color="92278F"/>
              <w:right w:val="single" w:sz="5" w:space="0" w:color="92278F"/>
            </w:tcBorders>
          </w:tcPr>
          <w:p w:rsidR="007173EF" w:rsidRPr="007173EF" w:rsidRDefault="007173EF" w:rsidP="007173EF">
            <w:pPr>
              <w:pStyle w:val="AralkYok"/>
              <w:rPr>
                <w:rFonts w:cstheme="minorHAnsi"/>
              </w:rPr>
            </w:pPr>
            <w:r w:rsidRPr="007173EF">
              <w:rPr>
                <w:rFonts w:cstheme="minorHAnsi"/>
                <w:color w:val="231F20"/>
              </w:rPr>
              <w:t>8. Er</w:t>
            </w:r>
            <w:r w:rsidRPr="007173EF">
              <w:rPr>
                <w:rFonts w:cstheme="minorHAnsi"/>
                <w:color w:val="231F20"/>
                <w:spacing w:val="-2"/>
              </w:rPr>
              <w:t>z</w:t>
            </w:r>
            <w:r w:rsidRPr="007173EF">
              <w:rPr>
                <w:rFonts w:cstheme="minorHAnsi"/>
                <w:color w:val="231F20"/>
              </w:rPr>
              <w:t xml:space="preserve">urumlu  </w:t>
            </w:r>
            <w:r w:rsidRPr="007173EF">
              <w:rPr>
                <w:rFonts w:cstheme="minorHAnsi"/>
                <w:color w:val="231F20"/>
                <w:spacing w:val="-7"/>
              </w:rPr>
              <w:t>F</w:t>
            </w:r>
            <w:r w:rsidRPr="007173EF">
              <w:rPr>
                <w:rFonts w:cstheme="minorHAnsi"/>
                <w:color w:val="231F20"/>
                <w:spacing w:val="-3"/>
              </w:rPr>
              <w:t>a</w:t>
            </w:r>
            <w:r w:rsidRPr="007173EF">
              <w:rPr>
                <w:rFonts w:cstheme="minorHAnsi"/>
                <w:color w:val="231F20"/>
              </w:rPr>
              <w:t>tma</w:t>
            </w:r>
          </w:p>
        </w:tc>
        <w:tc>
          <w:tcPr>
            <w:tcW w:w="3005" w:type="dxa"/>
            <w:tcBorders>
              <w:top w:val="single" w:sz="5" w:space="0" w:color="92278F"/>
              <w:left w:val="single" w:sz="5" w:space="0" w:color="92278F"/>
              <w:bottom w:val="single" w:sz="5" w:space="0" w:color="92278F"/>
              <w:right w:val="single" w:sz="5" w:space="0" w:color="92278F"/>
            </w:tcBorders>
          </w:tcPr>
          <w:p w:rsidR="007173EF" w:rsidRPr="007173EF" w:rsidRDefault="007173EF" w:rsidP="007173EF">
            <w:pPr>
              <w:pStyle w:val="AralkYok"/>
              <w:rPr>
                <w:rFonts w:cstheme="minorHAnsi"/>
              </w:rPr>
            </w:pPr>
            <w:r w:rsidRPr="007173EF">
              <w:rPr>
                <w:rFonts w:cstheme="minorHAnsi"/>
                <w:color w:val="231F20"/>
              </w:rPr>
              <w:t>9. İsm</w:t>
            </w:r>
            <w:r w:rsidRPr="007173EF">
              <w:rPr>
                <w:rFonts w:cstheme="minorHAnsi"/>
                <w:color w:val="231F20"/>
                <w:spacing w:val="-2"/>
              </w:rPr>
              <w:t>e</w:t>
            </w:r>
            <w:r w:rsidRPr="007173EF">
              <w:rPr>
                <w:rFonts w:cstheme="minorHAnsi"/>
                <w:color w:val="231F20"/>
              </w:rPr>
              <w:t xml:space="preserve">t </w:t>
            </w:r>
            <w:r w:rsidRPr="007173EF">
              <w:rPr>
                <w:rFonts w:cstheme="minorHAnsi"/>
                <w:color w:val="231F20"/>
                <w:spacing w:val="-6"/>
              </w:rPr>
              <w:t>P</w:t>
            </w:r>
            <w:r w:rsidRPr="007173EF">
              <w:rPr>
                <w:rFonts w:cstheme="minorHAnsi"/>
                <w:color w:val="231F20"/>
              </w:rPr>
              <w:t>aşa (İnönü)</w:t>
            </w:r>
          </w:p>
        </w:tc>
      </w:tr>
      <w:tr w:rsidR="007173EF" w:rsidRPr="007173EF" w:rsidTr="007173EF">
        <w:trPr>
          <w:trHeight w:hRule="exact" w:val="369"/>
        </w:trPr>
        <w:tc>
          <w:tcPr>
            <w:tcW w:w="3004" w:type="dxa"/>
            <w:tcBorders>
              <w:top w:val="single" w:sz="5" w:space="0" w:color="92278F"/>
              <w:left w:val="single" w:sz="5" w:space="0" w:color="92278F"/>
              <w:bottom w:val="single" w:sz="5" w:space="0" w:color="92278F"/>
              <w:right w:val="single" w:sz="5" w:space="0" w:color="92278F"/>
            </w:tcBorders>
          </w:tcPr>
          <w:p w:rsidR="007173EF" w:rsidRPr="007173EF" w:rsidRDefault="007173EF" w:rsidP="007173EF">
            <w:pPr>
              <w:pStyle w:val="AralkYok"/>
              <w:rPr>
                <w:rFonts w:cstheme="minorHAnsi"/>
              </w:rPr>
            </w:pPr>
            <w:r w:rsidRPr="007173EF">
              <w:rPr>
                <w:rFonts w:cstheme="minorHAnsi"/>
              </w:rPr>
              <w:t>10. Şekerci  Ökkeş,</w:t>
            </w:r>
          </w:p>
          <w:p w:rsidR="007173EF" w:rsidRPr="007173EF" w:rsidRDefault="007173EF" w:rsidP="007173EF">
            <w:pPr>
              <w:pStyle w:val="AralkYok"/>
              <w:rPr>
                <w:rFonts w:cstheme="minorHAnsi"/>
              </w:rPr>
            </w:pPr>
          </w:p>
        </w:tc>
        <w:tc>
          <w:tcPr>
            <w:tcW w:w="3005" w:type="dxa"/>
            <w:tcBorders>
              <w:top w:val="single" w:sz="5" w:space="0" w:color="92278F"/>
              <w:left w:val="single" w:sz="5" w:space="0" w:color="92278F"/>
              <w:bottom w:val="single" w:sz="5" w:space="0" w:color="92278F"/>
              <w:right w:val="single" w:sz="5" w:space="0" w:color="92278F"/>
            </w:tcBorders>
          </w:tcPr>
          <w:p w:rsidR="007173EF" w:rsidRPr="007173EF" w:rsidRDefault="007173EF" w:rsidP="007173EF">
            <w:pPr>
              <w:pStyle w:val="AralkYok"/>
              <w:rPr>
                <w:rFonts w:cstheme="minorHAnsi"/>
              </w:rPr>
            </w:pPr>
            <w:r w:rsidRPr="007173EF">
              <w:rPr>
                <w:rFonts w:cstheme="minorHAnsi"/>
              </w:rPr>
              <w:t>11. Bombacı Ahmet</w:t>
            </w:r>
          </w:p>
          <w:p w:rsidR="007173EF" w:rsidRPr="007173EF" w:rsidRDefault="007173EF" w:rsidP="007173EF">
            <w:pPr>
              <w:pStyle w:val="AralkYok"/>
              <w:rPr>
                <w:rFonts w:cstheme="minorHAnsi"/>
              </w:rPr>
            </w:pPr>
          </w:p>
        </w:tc>
        <w:tc>
          <w:tcPr>
            <w:tcW w:w="3005" w:type="dxa"/>
            <w:tcBorders>
              <w:top w:val="single" w:sz="5" w:space="0" w:color="92278F"/>
              <w:left w:val="single" w:sz="5" w:space="0" w:color="92278F"/>
              <w:bottom w:val="single" w:sz="5" w:space="0" w:color="92278F"/>
              <w:right w:val="single" w:sz="5" w:space="0" w:color="92278F"/>
            </w:tcBorders>
          </w:tcPr>
          <w:p w:rsidR="007173EF" w:rsidRPr="007173EF" w:rsidRDefault="007173EF" w:rsidP="007173EF">
            <w:pPr>
              <w:pStyle w:val="AralkYok"/>
              <w:rPr>
                <w:rFonts w:cstheme="minorHAnsi"/>
              </w:rPr>
            </w:pPr>
            <w:r w:rsidRPr="007173EF">
              <w:rPr>
                <w:rFonts w:cstheme="minorHAnsi"/>
              </w:rPr>
              <w:t>12.</w:t>
            </w:r>
            <w:r w:rsidRPr="007173EF">
              <w:rPr>
                <w:rFonts w:cstheme="minorHAnsi"/>
                <w:color w:val="231F20"/>
              </w:rPr>
              <w:t xml:space="preserve"> Sü</w:t>
            </w:r>
            <w:r w:rsidRPr="007173EF">
              <w:rPr>
                <w:rFonts w:cstheme="minorHAnsi"/>
                <w:color w:val="231F20"/>
                <w:spacing w:val="-3"/>
              </w:rPr>
              <w:t>t</w:t>
            </w:r>
            <w:r w:rsidRPr="007173EF">
              <w:rPr>
                <w:rFonts w:cstheme="minorHAnsi"/>
                <w:color w:val="231F20"/>
              </w:rPr>
              <w:t>çü İmam</w:t>
            </w:r>
            <w:r w:rsidRPr="007173EF">
              <w:rPr>
                <w:rFonts w:cstheme="minorHAnsi"/>
              </w:rPr>
              <w:t xml:space="preserve"> </w:t>
            </w:r>
          </w:p>
        </w:tc>
      </w:tr>
    </w:tbl>
    <w:p w:rsidR="0074693C" w:rsidRPr="007173EF" w:rsidRDefault="0074693C" w:rsidP="000E6DF7">
      <w:pPr>
        <w:pStyle w:val="AralkYok"/>
        <w:ind w:left="720" w:right="-142"/>
        <w:rPr>
          <w:u w:val="single"/>
        </w:rPr>
      </w:pPr>
    </w:p>
    <w:p w:rsidR="000E6DF7" w:rsidRPr="007173EF" w:rsidRDefault="000E6DF7" w:rsidP="00D9468A">
      <w:pPr>
        <w:pStyle w:val="AralkYok"/>
        <w:rPr>
          <w:b/>
          <w:u w:val="single"/>
        </w:rPr>
      </w:pPr>
    </w:p>
    <w:p w:rsidR="00152A50" w:rsidRPr="007173EF" w:rsidRDefault="00152A50" w:rsidP="00C8675E">
      <w:pPr>
        <w:kinsoku w:val="0"/>
        <w:overflowPunct w:val="0"/>
        <w:autoSpaceDE w:val="0"/>
        <w:autoSpaceDN w:val="0"/>
        <w:adjustRightInd w:val="0"/>
        <w:spacing w:before="5" w:after="0" w:line="40" w:lineRule="exact"/>
        <w:rPr>
          <w:rFonts w:cs="Times New Roman"/>
        </w:rPr>
      </w:pPr>
    </w:p>
    <w:p w:rsidR="007E3C79" w:rsidRDefault="007E3C79" w:rsidP="002258AB">
      <w:pPr>
        <w:pStyle w:val="AralkYok"/>
        <w:rPr>
          <w:b/>
          <w:u w:val="single"/>
        </w:rPr>
      </w:pPr>
    </w:p>
    <w:p w:rsidR="007E3C79" w:rsidRDefault="007E3C79" w:rsidP="002258AB">
      <w:pPr>
        <w:pStyle w:val="AralkYok"/>
        <w:rPr>
          <w:b/>
          <w:u w:val="single"/>
        </w:rPr>
      </w:pPr>
    </w:p>
    <w:p w:rsidR="007E3C79" w:rsidRDefault="007E3C79" w:rsidP="002258AB">
      <w:pPr>
        <w:pStyle w:val="AralkYok"/>
        <w:rPr>
          <w:b/>
          <w:u w:val="single"/>
        </w:rPr>
      </w:pPr>
    </w:p>
    <w:p w:rsidR="007E3C79" w:rsidRDefault="007E3C79" w:rsidP="002258AB">
      <w:pPr>
        <w:pStyle w:val="AralkYok"/>
        <w:rPr>
          <w:b/>
          <w:u w:val="single"/>
        </w:rPr>
      </w:pPr>
    </w:p>
    <w:p w:rsidR="002258AB" w:rsidRPr="007173EF" w:rsidRDefault="007173EF" w:rsidP="002258AB">
      <w:pPr>
        <w:pStyle w:val="AralkYok"/>
        <w:rPr>
          <w:b/>
          <w:u w:val="single"/>
        </w:rPr>
      </w:pPr>
      <w:r w:rsidRPr="007173EF">
        <w:rPr>
          <w:b/>
          <w:u w:val="single"/>
        </w:rPr>
        <w:t>B</w:t>
      </w:r>
      <w:r w:rsidR="001B79E1" w:rsidRPr="007173EF">
        <w:rPr>
          <w:b/>
          <w:u w:val="single"/>
        </w:rPr>
        <w:t>)</w:t>
      </w:r>
      <w:r w:rsidR="002258AB" w:rsidRPr="007173EF">
        <w:rPr>
          <w:b/>
          <w:u w:val="single"/>
        </w:rPr>
        <w:t xml:space="preserve">Yukarıdaki Kurtuluş Savaşı kahramanlarını, aşağıdaki cümlelerin sonundaki kutulara, </w:t>
      </w:r>
      <w:r w:rsidR="002F5FD7" w:rsidRPr="007173EF">
        <w:rPr>
          <w:b/>
          <w:u w:val="single"/>
        </w:rPr>
        <w:t xml:space="preserve">sayıları doğru olacak biçimde </w:t>
      </w:r>
      <w:r w:rsidR="002258AB" w:rsidRPr="007173EF">
        <w:rPr>
          <w:b/>
          <w:u w:val="single"/>
        </w:rPr>
        <w:t xml:space="preserve"> yazınız.</w:t>
      </w:r>
      <w:r w:rsidR="00966B93" w:rsidRPr="007173EF">
        <w:rPr>
          <w:b/>
          <w:u w:val="single"/>
        </w:rPr>
        <w:t>(12</w:t>
      </w:r>
      <w:r w:rsidR="002F5FD7" w:rsidRPr="007173EF">
        <w:rPr>
          <w:b/>
          <w:u w:val="single"/>
        </w:rPr>
        <w:t xml:space="preserve"> puan)</w:t>
      </w:r>
    </w:p>
    <w:p w:rsidR="002258AB" w:rsidRPr="007173EF" w:rsidRDefault="002258AB" w:rsidP="00C8675E">
      <w:pPr>
        <w:kinsoku w:val="0"/>
        <w:overflowPunct w:val="0"/>
        <w:autoSpaceDE w:val="0"/>
        <w:autoSpaceDN w:val="0"/>
        <w:adjustRightInd w:val="0"/>
        <w:spacing w:before="1" w:after="0" w:line="120" w:lineRule="exact"/>
        <w:rPr>
          <w:rFonts w:cs="Times New Roman"/>
        </w:rPr>
      </w:pPr>
    </w:p>
    <w:p w:rsidR="00C8675E" w:rsidRPr="007173EF" w:rsidRDefault="00EB44F5" w:rsidP="00C8675E">
      <w:pPr>
        <w:numPr>
          <w:ilvl w:val="0"/>
          <w:numId w:val="1"/>
        </w:numPr>
        <w:tabs>
          <w:tab w:val="left" w:pos="360"/>
        </w:tabs>
        <w:kinsoku w:val="0"/>
        <w:overflowPunct w:val="0"/>
        <w:autoSpaceDE w:val="0"/>
        <w:autoSpaceDN w:val="0"/>
        <w:adjustRightInd w:val="0"/>
        <w:spacing w:before="18" w:after="0" w:line="240" w:lineRule="auto"/>
        <w:ind w:left="360"/>
        <w:rPr>
          <w:rFonts w:cs="Calibri"/>
          <w:color w:val="000000"/>
        </w:rPr>
      </w:pPr>
      <w:r w:rsidRPr="00EB44F5">
        <w:rPr>
          <w:rFonts w:cs="Calibri"/>
          <w:noProof/>
          <w:color w:val="231F20"/>
          <w:lang w:eastAsia="tr-TR"/>
        </w:rPr>
        <w:pict>
          <v:shape id="Düz Ok Bağlayıcısı 4" o:spid="_x0000_s1048" type="#_x0000_t32" style="position:absolute;left:0;text-align:left;margin-left:298.2pt;margin-top:10.55pt;width:66.75pt;height:.7pt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" strokecolor="#4579b8 [3044]">
            <v:stroke endarrow="open"/>
            <o:lock v:ext="edit" shapetype="f"/>
          </v:shape>
        </w:pict>
      </w:r>
      <w:r w:rsidRPr="00EB44F5">
        <w:rPr>
          <w:rFonts w:cs="Calibri"/>
          <w:noProof/>
          <w:color w:val="231F20"/>
          <w:lang w:eastAsia="tr-TR"/>
        </w:rPr>
        <w:pict>
          <v:rect id="Dikdörtgen 18" o:spid="_x0000_s1047" style="position:absolute;left:0;text-align:left;margin-left:409pt;margin-top:2.15pt;width:19.85pt;height:12pt;z-index:2516930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" fillcolor="white [3212]" strokecolor="#243f60 [1604]" strokeweight="1pt">
            <v:path arrowok="t"/>
          </v:rect>
        </w:pict>
      </w:r>
      <w:r w:rsidRPr="00EB44F5">
        <w:rPr>
          <w:rFonts w:cs="Calibri"/>
          <w:noProof/>
          <w:color w:val="231F20"/>
          <w:lang w:eastAsia="tr-TR"/>
        </w:rPr>
        <w:pict>
          <v:rect id="Dikdörtgen 15" o:spid="_x0000_s1046" style="position:absolute;left:0;text-align:left;margin-left:386.85pt;margin-top:2.55pt;width:18pt;height:12pt;z-index:2516869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" fillcolor="white [3212]" strokecolor="#243f60 [1604]" strokeweight="1pt">
            <v:path arrowok="t"/>
          </v:rect>
        </w:pict>
      </w:r>
      <w:r w:rsidRPr="00EB44F5">
        <w:rPr>
          <w:rFonts w:cs="Calibri"/>
          <w:noProof/>
          <w:color w:val="231F20"/>
          <w:lang w:eastAsia="tr-TR"/>
        </w:rPr>
        <w:pict>
          <v:rect id="Dikdörtgen 1" o:spid="_x0000_s1045" style="position:absolute;left:0;text-align:left;margin-left:365.15pt;margin-top:2.1pt;width:18pt;height:12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" fillcolor="white [3212]" strokecolor="#243f60 [1604]" strokeweight="1pt">
            <v:path arrowok="t"/>
          </v:rect>
        </w:pict>
      </w:r>
      <w:r w:rsidR="00C8675E" w:rsidRPr="007173EF">
        <w:rPr>
          <w:rFonts w:cs="Calibri"/>
          <w:color w:val="231F20"/>
        </w:rPr>
        <w:t>Gün</w:t>
      </w:r>
      <w:r w:rsidR="00C8675E" w:rsidRPr="007173EF">
        <w:rPr>
          <w:rFonts w:cs="Calibri"/>
          <w:color w:val="231F20"/>
          <w:spacing w:val="-2"/>
        </w:rPr>
        <w:t>e</w:t>
      </w:r>
      <w:r w:rsidR="00C8675E" w:rsidRPr="007173EF">
        <w:rPr>
          <w:rFonts w:cs="Calibri"/>
          <w:color w:val="231F20"/>
        </w:rPr>
        <w:t>y</w:t>
      </w:r>
      <w:r w:rsidR="00C8675E" w:rsidRPr="007173EF">
        <w:rPr>
          <w:rFonts w:cs="Calibri"/>
          <w:color w:val="231F20"/>
          <w:spacing w:val="-1"/>
        </w:rPr>
        <w:t xml:space="preserve"> </w:t>
      </w:r>
      <w:r w:rsidR="00C8675E" w:rsidRPr="007173EF">
        <w:rPr>
          <w:rFonts w:cs="Calibri"/>
          <w:color w:val="231F20"/>
        </w:rPr>
        <w:t>Cephes</w:t>
      </w:r>
      <w:r w:rsidR="00C8675E" w:rsidRPr="007173EF">
        <w:rPr>
          <w:rFonts w:cs="Calibri"/>
          <w:color w:val="231F20"/>
          <w:spacing w:val="2"/>
        </w:rPr>
        <w:t>i</w:t>
      </w:r>
      <w:r w:rsidR="00C8675E" w:rsidRPr="007173EF">
        <w:rPr>
          <w:rFonts w:cs="Calibri"/>
          <w:color w:val="231F20"/>
          <w:spacing w:val="-6"/>
        </w:rPr>
        <w:t>’</w:t>
      </w:r>
      <w:r w:rsidR="00C8675E" w:rsidRPr="007173EF">
        <w:rPr>
          <w:rFonts w:cs="Calibri"/>
          <w:color w:val="231F20"/>
        </w:rPr>
        <w:t>nde</w:t>
      </w:r>
      <w:r w:rsidR="00C8675E" w:rsidRPr="007173EF">
        <w:rPr>
          <w:rFonts w:cs="Calibri"/>
          <w:color w:val="231F20"/>
          <w:spacing w:val="-1"/>
        </w:rPr>
        <w:t xml:space="preserve"> </w:t>
      </w:r>
      <w:r w:rsidR="00C8675E" w:rsidRPr="007173EF">
        <w:rPr>
          <w:rFonts w:cs="Calibri"/>
          <w:color w:val="231F20"/>
        </w:rPr>
        <w:t>F</w:t>
      </w:r>
      <w:r w:rsidR="00C8675E" w:rsidRPr="007173EF">
        <w:rPr>
          <w:rFonts w:cs="Calibri"/>
          <w:color w:val="231F20"/>
          <w:spacing w:val="-5"/>
        </w:rPr>
        <w:t>r</w:t>
      </w:r>
      <w:r w:rsidR="00C8675E" w:rsidRPr="007173EF">
        <w:rPr>
          <w:rFonts w:cs="Calibri"/>
          <w:color w:val="231F20"/>
        </w:rPr>
        <w:t>ansızla</w:t>
      </w:r>
      <w:r w:rsidR="00C8675E" w:rsidRPr="007173EF">
        <w:rPr>
          <w:rFonts w:cs="Calibri"/>
          <w:color w:val="231F20"/>
          <w:spacing w:val="-5"/>
        </w:rPr>
        <w:t>r</w:t>
      </w:r>
      <w:r w:rsidR="00C8675E" w:rsidRPr="007173EF">
        <w:rPr>
          <w:rFonts w:cs="Calibri"/>
          <w:color w:val="231F20"/>
        </w:rPr>
        <w:t xml:space="preserve">a </w:t>
      </w:r>
      <w:r w:rsidR="00C8675E" w:rsidRPr="007173EF">
        <w:rPr>
          <w:rFonts w:cs="Calibri"/>
          <w:color w:val="231F20"/>
          <w:spacing w:val="-5"/>
        </w:rPr>
        <w:t>k</w:t>
      </w:r>
      <w:r w:rsidR="00C8675E" w:rsidRPr="007173EF">
        <w:rPr>
          <w:rFonts w:cs="Calibri"/>
          <w:color w:val="231F20"/>
        </w:rPr>
        <w:t>a</w:t>
      </w:r>
      <w:r w:rsidR="00C8675E" w:rsidRPr="007173EF">
        <w:rPr>
          <w:rFonts w:cs="Calibri"/>
          <w:color w:val="231F20"/>
          <w:spacing w:val="-5"/>
        </w:rPr>
        <w:t>r</w:t>
      </w:r>
      <w:r w:rsidR="00C8675E" w:rsidRPr="007173EF">
        <w:rPr>
          <w:rFonts w:cs="Calibri"/>
          <w:color w:val="231F20"/>
        </w:rPr>
        <w:t>şı</w:t>
      </w:r>
      <w:r w:rsidR="00C8675E" w:rsidRPr="007173EF">
        <w:rPr>
          <w:rFonts w:cs="Calibri"/>
          <w:color w:val="231F20"/>
          <w:spacing w:val="-1"/>
        </w:rPr>
        <w:t xml:space="preserve"> </w:t>
      </w:r>
      <w:r w:rsidR="00C8675E" w:rsidRPr="007173EF">
        <w:rPr>
          <w:rFonts w:cs="Calibri"/>
          <w:color w:val="231F20"/>
        </w:rPr>
        <w:t>kimler mü</w:t>
      </w:r>
      <w:r w:rsidR="00C8675E" w:rsidRPr="007173EF">
        <w:rPr>
          <w:rFonts w:cs="Calibri"/>
          <w:color w:val="231F20"/>
          <w:spacing w:val="-2"/>
        </w:rPr>
        <w:t>c</w:t>
      </w:r>
      <w:r w:rsidR="00C8675E" w:rsidRPr="007173EF">
        <w:rPr>
          <w:rFonts w:cs="Calibri"/>
          <w:color w:val="231F20"/>
        </w:rPr>
        <w:t>adele</w:t>
      </w:r>
      <w:r w:rsidR="00C8675E" w:rsidRPr="007173EF">
        <w:rPr>
          <w:rFonts w:cs="Calibri"/>
          <w:color w:val="231F20"/>
          <w:spacing w:val="-1"/>
        </w:rPr>
        <w:t xml:space="preserve"> </w:t>
      </w:r>
      <w:r w:rsidR="00C8675E" w:rsidRPr="007173EF">
        <w:rPr>
          <w:rFonts w:cs="Calibri"/>
          <w:color w:val="231F20"/>
          <w:spacing w:val="-2"/>
        </w:rPr>
        <w:t>e</w:t>
      </w:r>
      <w:r w:rsidR="00C8675E" w:rsidRPr="007173EF">
        <w:rPr>
          <w:rFonts w:cs="Calibri"/>
          <w:color w:val="231F20"/>
        </w:rPr>
        <w:t>tmi</w:t>
      </w:r>
      <w:r w:rsidR="00C8675E" w:rsidRPr="007173EF">
        <w:rPr>
          <w:rFonts w:cs="Calibri"/>
          <w:color w:val="231F20"/>
          <w:spacing w:val="-3"/>
        </w:rPr>
        <w:t>ş</w:t>
      </w:r>
      <w:r w:rsidR="00C8675E" w:rsidRPr="007173EF">
        <w:rPr>
          <w:rFonts w:cs="Calibri"/>
          <w:color w:val="231F20"/>
        </w:rPr>
        <w:t>tir?</w:t>
      </w:r>
      <w:r w:rsidR="00FB5DC5" w:rsidRPr="007173EF">
        <w:rPr>
          <w:rFonts w:cs="Calibri"/>
          <w:color w:val="231F20"/>
        </w:rPr>
        <w:t xml:space="preserve"> </w:t>
      </w:r>
      <w:r w:rsidR="00AF4AF1" w:rsidRPr="007173EF">
        <w:rPr>
          <w:rFonts w:cs="Calibri"/>
          <w:color w:val="231F20"/>
        </w:rPr>
        <w:t xml:space="preserve">  </w:t>
      </w:r>
      <w:r w:rsidR="00FB5DC5" w:rsidRPr="007173EF">
        <w:rPr>
          <w:rFonts w:cs="Calibri"/>
          <w:color w:val="231F20"/>
        </w:rPr>
        <w:t xml:space="preserve"> </w:t>
      </w:r>
    </w:p>
    <w:p w:rsidR="00C8675E" w:rsidRPr="007173EF" w:rsidRDefault="00EB44F5" w:rsidP="00C8675E">
      <w:pPr>
        <w:kinsoku w:val="0"/>
        <w:overflowPunct w:val="0"/>
        <w:autoSpaceDE w:val="0"/>
        <w:autoSpaceDN w:val="0"/>
        <w:adjustRightInd w:val="0"/>
        <w:spacing w:before="8" w:after="0" w:line="100" w:lineRule="exact"/>
        <w:rPr>
          <w:rFonts w:cs="Times New Roman"/>
        </w:rPr>
      </w:pPr>
      <w:r w:rsidRPr="00EB44F5">
        <w:rPr>
          <w:rFonts w:cs="Calibri"/>
          <w:noProof/>
          <w:color w:val="231F20"/>
          <w:lang w:eastAsia="tr-TR"/>
        </w:rPr>
        <w:pict>
          <v:rect id="Dikdörtgen 16" o:spid="_x0000_s1044" style="position:absolute;margin-left:409.85pt;margin-top:3.15pt;width:19.35pt;height:12pt;z-index:2516889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" fillcolor="white [3212]" strokecolor="#243f60 [1604]" strokeweight="1pt">
            <v:path arrowok="t"/>
          </v:rect>
        </w:pict>
      </w:r>
      <w:r w:rsidRPr="00EB44F5">
        <w:rPr>
          <w:rFonts w:cs="Calibri"/>
          <w:noProof/>
          <w:color w:val="231F20"/>
          <w:lang w:eastAsia="tr-TR"/>
        </w:rPr>
        <w:pict>
          <v:rect id="Dikdörtgen 17" o:spid="_x0000_s1043" style="position:absolute;margin-left:387.75pt;margin-top:3.65pt;width:18.1pt;height:12pt;z-index:2516910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" fillcolor="white [3212]" strokecolor="#243f60 [1604]" strokeweight="1pt">
            <v:path arrowok="t"/>
          </v:rect>
        </w:pict>
      </w:r>
      <w:r w:rsidRPr="00EB44F5">
        <w:rPr>
          <w:rFonts w:cs="Calibri"/>
          <w:noProof/>
          <w:color w:val="231F20"/>
          <w:lang w:eastAsia="tr-TR"/>
        </w:rPr>
        <w:pict>
          <v:rect id="Dikdörtgen 10" o:spid="_x0000_s1042" style="position:absolute;margin-left:364.7pt;margin-top:4.1pt;width:18.45pt;height:12pt;z-index:2516766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" fillcolor="white [3212]" strokecolor="#243f60 [1604]" strokeweight="1pt">
            <v:path arrowok="t"/>
          </v:rect>
        </w:pict>
      </w:r>
    </w:p>
    <w:p w:rsidR="00C8675E" w:rsidRPr="007173EF" w:rsidRDefault="00EB44F5" w:rsidP="00C8675E">
      <w:pPr>
        <w:numPr>
          <w:ilvl w:val="0"/>
          <w:numId w:val="1"/>
        </w:numPr>
        <w:tabs>
          <w:tab w:val="left" w:pos="360"/>
        </w:tabs>
        <w:kinsoku w:val="0"/>
        <w:overflowPunct w:val="0"/>
        <w:autoSpaceDE w:val="0"/>
        <w:autoSpaceDN w:val="0"/>
        <w:adjustRightInd w:val="0"/>
        <w:spacing w:after="0" w:line="240" w:lineRule="auto"/>
        <w:ind w:left="360"/>
        <w:rPr>
          <w:rFonts w:cs="Calibri"/>
          <w:color w:val="000000"/>
        </w:rPr>
      </w:pPr>
      <w:r w:rsidRPr="00EB44F5">
        <w:rPr>
          <w:rFonts w:cs="Calibri"/>
          <w:noProof/>
          <w:color w:val="231F20"/>
          <w:lang w:eastAsia="tr-TR"/>
        </w:rPr>
        <w:pict>
          <v:shape id="Düz Ok Bağlayıcısı 5" o:spid="_x0000_s1041" type="#_x0000_t32" style="position:absolute;left:0;text-align:left;margin-left:287.65pt;margin-top:5.75pt;width:74.65pt;height:.9pt;z-index:2516664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" strokecolor="#4579b8 [3044]">
            <v:stroke endarrow="open"/>
            <o:lock v:ext="edit" shapetype="f"/>
          </v:shape>
        </w:pict>
      </w:r>
      <w:r w:rsidR="00C8675E" w:rsidRPr="007173EF">
        <w:rPr>
          <w:rFonts w:cs="Calibri"/>
          <w:color w:val="231F20"/>
        </w:rPr>
        <w:t>B</w:t>
      </w:r>
      <w:r w:rsidR="00C8675E" w:rsidRPr="007173EF">
        <w:rPr>
          <w:rFonts w:cs="Calibri"/>
          <w:color w:val="231F20"/>
          <w:spacing w:val="-3"/>
        </w:rPr>
        <w:t>a</w:t>
      </w:r>
      <w:r w:rsidR="00C8675E" w:rsidRPr="007173EF">
        <w:rPr>
          <w:rFonts w:cs="Calibri"/>
          <w:color w:val="231F20"/>
        </w:rPr>
        <w:t>tı</w:t>
      </w:r>
      <w:r w:rsidR="00C8675E" w:rsidRPr="007173EF">
        <w:rPr>
          <w:rFonts w:cs="Calibri"/>
          <w:color w:val="231F20"/>
          <w:spacing w:val="-1"/>
        </w:rPr>
        <w:t xml:space="preserve"> </w:t>
      </w:r>
      <w:r w:rsidR="00C8675E" w:rsidRPr="007173EF">
        <w:rPr>
          <w:rFonts w:cs="Calibri"/>
          <w:color w:val="231F20"/>
        </w:rPr>
        <w:t>Cephes</w:t>
      </w:r>
      <w:r w:rsidR="00C8675E" w:rsidRPr="007173EF">
        <w:rPr>
          <w:rFonts w:cs="Calibri"/>
          <w:color w:val="231F20"/>
          <w:spacing w:val="2"/>
        </w:rPr>
        <w:t>i</w:t>
      </w:r>
      <w:r w:rsidR="00C8675E" w:rsidRPr="007173EF">
        <w:rPr>
          <w:rFonts w:cs="Calibri"/>
          <w:color w:val="231F20"/>
          <w:spacing w:val="-6"/>
        </w:rPr>
        <w:t>’</w:t>
      </w:r>
      <w:r w:rsidR="00C8675E" w:rsidRPr="007173EF">
        <w:rPr>
          <w:rFonts w:cs="Calibri"/>
          <w:color w:val="231F20"/>
        </w:rPr>
        <w:t>nde</w:t>
      </w:r>
      <w:r w:rsidR="00C8675E" w:rsidRPr="007173EF">
        <w:rPr>
          <w:rFonts w:cs="Calibri"/>
          <w:color w:val="231F20"/>
          <w:spacing w:val="-1"/>
        </w:rPr>
        <w:t xml:space="preserve"> </w:t>
      </w:r>
      <w:r w:rsidR="00C8675E" w:rsidRPr="007173EF">
        <w:rPr>
          <w:rFonts w:cs="Calibri"/>
          <w:color w:val="231F20"/>
          <w:spacing w:val="-11"/>
        </w:rPr>
        <w:t>Y</w:t>
      </w:r>
      <w:r w:rsidR="00C8675E" w:rsidRPr="007173EF">
        <w:rPr>
          <w:rFonts w:cs="Calibri"/>
          <w:color w:val="231F20"/>
        </w:rPr>
        <w:t>unanla</w:t>
      </w:r>
      <w:r w:rsidR="00C8675E" w:rsidRPr="007173EF">
        <w:rPr>
          <w:rFonts w:cs="Calibri"/>
          <w:color w:val="231F20"/>
          <w:spacing w:val="-5"/>
        </w:rPr>
        <w:t>r</w:t>
      </w:r>
      <w:r w:rsidR="00C8675E" w:rsidRPr="007173EF">
        <w:rPr>
          <w:rFonts w:cs="Calibri"/>
          <w:color w:val="231F20"/>
        </w:rPr>
        <w:t>a</w:t>
      </w:r>
      <w:r w:rsidR="00C8675E" w:rsidRPr="007173EF">
        <w:rPr>
          <w:rFonts w:cs="Calibri"/>
          <w:color w:val="231F20"/>
          <w:spacing w:val="-1"/>
        </w:rPr>
        <w:t xml:space="preserve"> </w:t>
      </w:r>
      <w:r w:rsidR="00C8675E" w:rsidRPr="007173EF">
        <w:rPr>
          <w:rFonts w:cs="Calibri"/>
          <w:color w:val="231F20"/>
          <w:spacing w:val="-5"/>
        </w:rPr>
        <w:t>k</w:t>
      </w:r>
      <w:r w:rsidR="00C8675E" w:rsidRPr="007173EF">
        <w:rPr>
          <w:rFonts w:cs="Calibri"/>
          <w:color w:val="231F20"/>
        </w:rPr>
        <w:t>a</w:t>
      </w:r>
      <w:r w:rsidR="00C8675E" w:rsidRPr="007173EF">
        <w:rPr>
          <w:rFonts w:cs="Calibri"/>
          <w:color w:val="231F20"/>
          <w:spacing w:val="-5"/>
        </w:rPr>
        <w:t>r</w:t>
      </w:r>
      <w:r w:rsidR="00C8675E" w:rsidRPr="007173EF">
        <w:rPr>
          <w:rFonts w:cs="Calibri"/>
          <w:color w:val="231F20"/>
        </w:rPr>
        <w:t>şı</w:t>
      </w:r>
      <w:r w:rsidR="00C8675E" w:rsidRPr="007173EF">
        <w:rPr>
          <w:rFonts w:cs="Calibri"/>
          <w:color w:val="231F20"/>
          <w:spacing w:val="-1"/>
        </w:rPr>
        <w:t xml:space="preserve"> </w:t>
      </w:r>
      <w:r w:rsidR="00C8675E" w:rsidRPr="007173EF">
        <w:rPr>
          <w:rFonts w:cs="Calibri"/>
          <w:color w:val="231F20"/>
        </w:rPr>
        <w:t>kimler</w:t>
      </w:r>
      <w:r w:rsidR="00C8675E" w:rsidRPr="007173EF">
        <w:rPr>
          <w:rFonts w:cs="Calibri"/>
          <w:color w:val="231F20"/>
          <w:spacing w:val="-1"/>
        </w:rPr>
        <w:t xml:space="preserve"> </w:t>
      </w:r>
      <w:r w:rsidR="00C8675E" w:rsidRPr="007173EF">
        <w:rPr>
          <w:rFonts w:cs="Calibri"/>
          <w:color w:val="231F20"/>
        </w:rPr>
        <w:t>mü</w:t>
      </w:r>
      <w:r w:rsidR="00C8675E" w:rsidRPr="007173EF">
        <w:rPr>
          <w:rFonts w:cs="Calibri"/>
          <w:color w:val="231F20"/>
          <w:spacing w:val="-2"/>
        </w:rPr>
        <w:t>c</w:t>
      </w:r>
      <w:r w:rsidR="00C8675E" w:rsidRPr="007173EF">
        <w:rPr>
          <w:rFonts w:cs="Calibri"/>
          <w:color w:val="231F20"/>
        </w:rPr>
        <w:t>adele</w:t>
      </w:r>
      <w:r w:rsidR="00C8675E" w:rsidRPr="007173EF">
        <w:rPr>
          <w:rFonts w:cs="Calibri"/>
          <w:color w:val="231F20"/>
          <w:spacing w:val="-1"/>
        </w:rPr>
        <w:t xml:space="preserve"> </w:t>
      </w:r>
      <w:r w:rsidR="00C8675E" w:rsidRPr="007173EF">
        <w:rPr>
          <w:rFonts w:cs="Calibri"/>
          <w:color w:val="231F20"/>
          <w:spacing w:val="-2"/>
        </w:rPr>
        <w:t>e</w:t>
      </w:r>
      <w:r w:rsidR="00C8675E" w:rsidRPr="007173EF">
        <w:rPr>
          <w:rFonts w:cs="Calibri"/>
          <w:color w:val="231F20"/>
        </w:rPr>
        <w:t>tmi</w:t>
      </w:r>
      <w:r w:rsidR="00C8675E" w:rsidRPr="007173EF">
        <w:rPr>
          <w:rFonts w:cs="Calibri"/>
          <w:color w:val="231F20"/>
          <w:spacing w:val="-3"/>
        </w:rPr>
        <w:t>ş</w:t>
      </w:r>
      <w:r w:rsidR="00C8675E" w:rsidRPr="007173EF">
        <w:rPr>
          <w:rFonts w:cs="Calibri"/>
          <w:color w:val="231F20"/>
        </w:rPr>
        <w:t>tir?</w:t>
      </w:r>
    </w:p>
    <w:p w:rsidR="00C8675E" w:rsidRPr="007173EF" w:rsidRDefault="00EB44F5" w:rsidP="00C8675E">
      <w:pPr>
        <w:kinsoku w:val="0"/>
        <w:overflowPunct w:val="0"/>
        <w:autoSpaceDE w:val="0"/>
        <w:autoSpaceDN w:val="0"/>
        <w:adjustRightInd w:val="0"/>
        <w:spacing w:before="8" w:after="0" w:line="100" w:lineRule="exact"/>
        <w:rPr>
          <w:rFonts w:cs="Times New Roman"/>
        </w:rPr>
      </w:pPr>
      <w:r w:rsidRPr="00EB44F5">
        <w:rPr>
          <w:rFonts w:cs="Calibri"/>
          <w:noProof/>
          <w:color w:val="231F20"/>
          <w:lang w:eastAsia="tr-TR"/>
        </w:rPr>
        <w:pict>
          <v:rect id="Dikdörtgen 11" o:spid="_x0000_s1040" style="position:absolute;margin-left:364.7pt;margin-top:4.4pt;width:19.4pt;height:12pt;z-index:2516787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" fillcolor="white [3212]" strokecolor="#243f60 [1604]" strokeweight="1pt">
            <v:path arrowok="t"/>
          </v:rect>
        </w:pict>
      </w:r>
    </w:p>
    <w:p w:rsidR="00C8675E" w:rsidRPr="007173EF" w:rsidRDefault="00EB44F5" w:rsidP="00C8675E">
      <w:pPr>
        <w:numPr>
          <w:ilvl w:val="0"/>
          <w:numId w:val="1"/>
        </w:numPr>
        <w:tabs>
          <w:tab w:val="left" w:pos="360"/>
        </w:tabs>
        <w:kinsoku w:val="0"/>
        <w:overflowPunct w:val="0"/>
        <w:autoSpaceDE w:val="0"/>
        <w:autoSpaceDN w:val="0"/>
        <w:adjustRightInd w:val="0"/>
        <w:spacing w:after="0" w:line="240" w:lineRule="auto"/>
        <w:ind w:left="360"/>
        <w:rPr>
          <w:rFonts w:cs="Calibri"/>
          <w:color w:val="000000"/>
        </w:rPr>
      </w:pPr>
      <w:r w:rsidRPr="00EB44F5">
        <w:rPr>
          <w:rFonts w:cs="Calibri"/>
          <w:noProof/>
          <w:color w:val="231F20"/>
          <w:lang w:eastAsia="tr-TR"/>
        </w:rPr>
        <w:pict>
          <v:shape id="Düz Ok Bağlayıcısı 6" o:spid="_x0000_s1039" type="#_x0000_t32" style="position:absolute;left:0;text-align:left;margin-left:287.65pt;margin-top:7.4pt;width:75.6pt;height:.95pt;flip:y;z-index:2516684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" strokecolor="#4579b8 [3044]">
            <v:stroke endarrow="open"/>
            <o:lock v:ext="edit" shapetype="f"/>
          </v:shape>
        </w:pict>
      </w:r>
      <w:r w:rsidR="00C8675E" w:rsidRPr="007173EF">
        <w:rPr>
          <w:rFonts w:cs="Calibri"/>
          <w:color w:val="231F20"/>
        </w:rPr>
        <w:t>Doğu</w:t>
      </w:r>
      <w:r w:rsidR="00C8675E" w:rsidRPr="007173EF">
        <w:rPr>
          <w:rFonts w:cs="Calibri"/>
          <w:color w:val="231F20"/>
          <w:spacing w:val="-1"/>
        </w:rPr>
        <w:t xml:space="preserve"> </w:t>
      </w:r>
      <w:r w:rsidR="00C8675E" w:rsidRPr="007173EF">
        <w:rPr>
          <w:rFonts w:cs="Calibri"/>
          <w:color w:val="231F20"/>
        </w:rPr>
        <w:t>Cephes</w:t>
      </w:r>
      <w:r w:rsidR="00C8675E" w:rsidRPr="007173EF">
        <w:rPr>
          <w:rFonts w:cs="Calibri"/>
          <w:color w:val="231F20"/>
          <w:spacing w:val="2"/>
        </w:rPr>
        <w:t>i</w:t>
      </w:r>
      <w:r w:rsidR="00C8675E" w:rsidRPr="007173EF">
        <w:rPr>
          <w:rFonts w:cs="Calibri"/>
          <w:color w:val="231F20"/>
          <w:spacing w:val="-6"/>
        </w:rPr>
        <w:t>’</w:t>
      </w:r>
      <w:r w:rsidR="00C8675E" w:rsidRPr="007173EF">
        <w:rPr>
          <w:rFonts w:cs="Calibri"/>
          <w:color w:val="231F20"/>
        </w:rPr>
        <w:t>nde</w:t>
      </w:r>
      <w:r w:rsidR="00C8675E" w:rsidRPr="007173EF">
        <w:rPr>
          <w:rFonts w:cs="Calibri"/>
          <w:color w:val="231F20"/>
          <w:spacing w:val="-1"/>
        </w:rPr>
        <w:t xml:space="preserve"> </w:t>
      </w:r>
      <w:r w:rsidR="00C8675E" w:rsidRPr="007173EF">
        <w:rPr>
          <w:rFonts w:cs="Calibri"/>
          <w:color w:val="231F20"/>
        </w:rPr>
        <w:t>Ermenile</w:t>
      </w:r>
      <w:r w:rsidR="00C8675E" w:rsidRPr="007173EF">
        <w:rPr>
          <w:rFonts w:cs="Calibri"/>
          <w:color w:val="231F20"/>
          <w:spacing w:val="10"/>
        </w:rPr>
        <w:t>r</w:t>
      </w:r>
      <w:r w:rsidR="00C8675E" w:rsidRPr="007173EF">
        <w:rPr>
          <w:rFonts w:cs="Calibri"/>
          <w:color w:val="231F20"/>
          <w:spacing w:val="-18"/>
        </w:rPr>
        <w:t>’</w:t>
      </w:r>
      <w:r w:rsidR="00C8675E" w:rsidRPr="007173EF">
        <w:rPr>
          <w:rFonts w:cs="Calibri"/>
          <w:color w:val="231F20"/>
        </w:rPr>
        <w:t xml:space="preserve">e </w:t>
      </w:r>
      <w:r w:rsidR="00C8675E" w:rsidRPr="007173EF">
        <w:rPr>
          <w:rFonts w:cs="Calibri"/>
          <w:color w:val="231F20"/>
          <w:spacing w:val="-5"/>
        </w:rPr>
        <w:t>k</w:t>
      </w:r>
      <w:r w:rsidR="00C8675E" w:rsidRPr="007173EF">
        <w:rPr>
          <w:rFonts w:cs="Calibri"/>
          <w:color w:val="231F20"/>
        </w:rPr>
        <w:t>a</w:t>
      </w:r>
      <w:r w:rsidR="00C8675E" w:rsidRPr="007173EF">
        <w:rPr>
          <w:rFonts w:cs="Calibri"/>
          <w:color w:val="231F20"/>
          <w:spacing w:val="-5"/>
        </w:rPr>
        <w:t>r</w:t>
      </w:r>
      <w:r w:rsidR="00C8675E" w:rsidRPr="007173EF">
        <w:rPr>
          <w:rFonts w:cs="Calibri"/>
          <w:color w:val="231F20"/>
        </w:rPr>
        <w:t>şı</w:t>
      </w:r>
      <w:r w:rsidR="00C8675E" w:rsidRPr="007173EF">
        <w:rPr>
          <w:rFonts w:cs="Calibri"/>
          <w:color w:val="231F20"/>
          <w:spacing w:val="-1"/>
        </w:rPr>
        <w:t xml:space="preserve"> </w:t>
      </w:r>
      <w:r w:rsidR="00230B30" w:rsidRPr="007173EF">
        <w:rPr>
          <w:rFonts w:cs="Calibri"/>
          <w:color w:val="231F20"/>
        </w:rPr>
        <w:t>kim</w:t>
      </w:r>
      <w:r w:rsidR="00C8675E" w:rsidRPr="007173EF">
        <w:rPr>
          <w:rFonts w:cs="Calibri"/>
          <w:color w:val="231F20"/>
        </w:rPr>
        <w:t xml:space="preserve"> mü</w:t>
      </w:r>
      <w:r w:rsidR="00C8675E" w:rsidRPr="007173EF">
        <w:rPr>
          <w:rFonts w:cs="Calibri"/>
          <w:color w:val="231F20"/>
          <w:spacing w:val="-2"/>
        </w:rPr>
        <w:t>c</w:t>
      </w:r>
      <w:r w:rsidR="00C8675E" w:rsidRPr="007173EF">
        <w:rPr>
          <w:rFonts w:cs="Calibri"/>
          <w:color w:val="231F20"/>
        </w:rPr>
        <w:t>adele</w:t>
      </w:r>
      <w:r w:rsidR="00C8675E" w:rsidRPr="007173EF">
        <w:rPr>
          <w:rFonts w:cs="Calibri"/>
          <w:color w:val="231F20"/>
          <w:spacing w:val="-1"/>
        </w:rPr>
        <w:t xml:space="preserve"> </w:t>
      </w:r>
      <w:r w:rsidR="00C8675E" w:rsidRPr="007173EF">
        <w:rPr>
          <w:rFonts w:cs="Calibri"/>
          <w:color w:val="231F20"/>
          <w:spacing w:val="-2"/>
        </w:rPr>
        <w:t>e</w:t>
      </w:r>
      <w:r w:rsidR="00C8675E" w:rsidRPr="007173EF">
        <w:rPr>
          <w:rFonts w:cs="Calibri"/>
          <w:color w:val="231F20"/>
        </w:rPr>
        <w:t>tmi</w:t>
      </w:r>
      <w:r w:rsidR="00C8675E" w:rsidRPr="007173EF">
        <w:rPr>
          <w:rFonts w:cs="Calibri"/>
          <w:color w:val="231F20"/>
          <w:spacing w:val="-3"/>
        </w:rPr>
        <w:t>ş</w:t>
      </w:r>
      <w:r w:rsidR="00C8675E" w:rsidRPr="007173EF">
        <w:rPr>
          <w:rFonts w:cs="Calibri"/>
          <w:color w:val="231F20"/>
        </w:rPr>
        <w:t>tir?</w:t>
      </w:r>
      <w:r w:rsidR="00AF4AF1" w:rsidRPr="007173EF">
        <w:rPr>
          <w:rFonts w:cs="Calibri"/>
          <w:noProof/>
          <w:color w:val="231F20"/>
          <w:lang w:eastAsia="tr-TR"/>
        </w:rPr>
        <w:t xml:space="preserve"> </w:t>
      </w:r>
    </w:p>
    <w:p w:rsidR="00C8675E" w:rsidRPr="007173EF" w:rsidRDefault="00EB44F5" w:rsidP="00C8675E">
      <w:pPr>
        <w:kinsoku w:val="0"/>
        <w:overflowPunct w:val="0"/>
        <w:autoSpaceDE w:val="0"/>
        <w:autoSpaceDN w:val="0"/>
        <w:adjustRightInd w:val="0"/>
        <w:spacing w:before="8" w:after="0" w:line="100" w:lineRule="exact"/>
        <w:rPr>
          <w:rFonts w:cs="Times New Roman"/>
        </w:rPr>
      </w:pPr>
      <w:r w:rsidRPr="00EB44F5">
        <w:rPr>
          <w:rFonts w:cs="Calibri"/>
          <w:noProof/>
          <w:color w:val="231F20"/>
          <w:lang w:eastAsia="tr-TR"/>
        </w:rPr>
        <w:pict>
          <v:rect id="Dikdörtgen 21" o:spid="_x0000_s1038" style="position:absolute;margin-left:388.7pt;margin-top:4.65pt;width:20.75pt;height:12pt;z-index:2516992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" fillcolor="white [3212]" strokecolor="#243f60 [1604]" strokeweight="1pt">
            <v:path arrowok="t"/>
          </v:rect>
        </w:pict>
      </w:r>
      <w:r w:rsidRPr="00EB44F5">
        <w:rPr>
          <w:rFonts w:cs="Calibri"/>
          <w:noProof/>
          <w:color w:val="231F20"/>
          <w:lang w:eastAsia="tr-TR"/>
        </w:rPr>
        <w:pict>
          <v:rect id="Dikdörtgen 13" o:spid="_x0000_s1037" style="position:absolute;margin-left:363.75pt;margin-top:5.05pt;width:19.35pt;height:12pt;z-index:2516828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" fillcolor="white [3212]" strokecolor="#243f60 [1604]" strokeweight="1pt">
            <v:path arrowok="t"/>
          </v:rect>
        </w:pict>
      </w:r>
    </w:p>
    <w:p w:rsidR="00C8675E" w:rsidRPr="007173EF" w:rsidRDefault="00EB44F5" w:rsidP="00C8675E">
      <w:pPr>
        <w:numPr>
          <w:ilvl w:val="0"/>
          <w:numId w:val="1"/>
        </w:numPr>
        <w:tabs>
          <w:tab w:val="left" w:pos="360"/>
        </w:tabs>
        <w:kinsoku w:val="0"/>
        <w:overflowPunct w:val="0"/>
        <w:autoSpaceDE w:val="0"/>
        <w:autoSpaceDN w:val="0"/>
        <w:adjustRightInd w:val="0"/>
        <w:spacing w:after="0" w:line="240" w:lineRule="auto"/>
        <w:ind w:left="360"/>
        <w:rPr>
          <w:rFonts w:cs="Calibri"/>
          <w:color w:val="000000"/>
        </w:rPr>
      </w:pPr>
      <w:r w:rsidRPr="00EB44F5">
        <w:rPr>
          <w:rFonts w:cs="Calibri"/>
          <w:noProof/>
          <w:color w:val="231F20"/>
          <w:lang w:eastAsia="tr-TR"/>
        </w:rPr>
        <w:pict>
          <v:shape id="Düz Ok Bağlayıcısı 8" o:spid="_x0000_s1036" type="#_x0000_t32" style="position:absolute;left:0;text-align:left;margin-left:264.1pt;margin-top:7.7pt;width:99.3pt;height:1.4pt;z-index:2516725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" strokecolor="#4579b8 [3044]">
            <v:stroke endarrow="open"/>
            <o:lock v:ext="edit" shapetype="f"/>
          </v:shape>
        </w:pict>
      </w:r>
      <w:r w:rsidR="00C8675E" w:rsidRPr="007173EF">
        <w:rPr>
          <w:rFonts w:cs="Calibri"/>
          <w:color w:val="231F20"/>
        </w:rPr>
        <w:t>Millî</w:t>
      </w:r>
      <w:r w:rsidR="00C8675E" w:rsidRPr="007173EF">
        <w:rPr>
          <w:rFonts w:cs="Calibri"/>
          <w:color w:val="231F20"/>
          <w:spacing w:val="-2"/>
        </w:rPr>
        <w:t xml:space="preserve"> </w:t>
      </w:r>
      <w:r w:rsidR="00C8675E" w:rsidRPr="007173EF">
        <w:rPr>
          <w:rFonts w:cs="Calibri"/>
          <w:color w:val="231F20"/>
        </w:rPr>
        <w:t>Mü</w:t>
      </w:r>
      <w:r w:rsidR="00C8675E" w:rsidRPr="007173EF">
        <w:rPr>
          <w:rFonts w:cs="Calibri"/>
          <w:color w:val="231F20"/>
          <w:spacing w:val="-2"/>
        </w:rPr>
        <w:t>c</w:t>
      </w:r>
      <w:r w:rsidR="00C8675E" w:rsidRPr="007173EF">
        <w:rPr>
          <w:rFonts w:cs="Calibri"/>
          <w:color w:val="231F20"/>
        </w:rPr>
        <w:t>adele</w:t>
      </w:r>
      <w:r w:rsidR="00C8675E" w:rsidRPr="007173EF">
        <w:rPr>
          <w:rFonts w:cs="Calibri"/>
          <w:color w:val="231F20"/>
          <w:spacing w:val="-6"/>
        </w:rPr>
        <w:t>’</w:t>
      </w:r>
      <w:r w:rsidR="00C8675E" w:rsidRPr="007173EF">
        <w:rPr>
          <w:rFonts w:cs="Calibri"/>
          <w:color w:val="231F20"/>
          <w:spacing w:val="-4"/>
        </w:rPr>
        <w:t>y</w:t>
      </w:r>
      <w:r w:rsidR="00C8675E" w:rsidRPr="007173EF">
        <w:rPr>
          <w:rFonts w:cs="Calibri"/>
          <w:color w:val="231F20"/>
        </w:rPr>
        <w:t>e</w:t>
      </w:r>
      <w:r w:rsidR="00C8675E" w:rsidRPr="007173EF">
        <w:rPr>
          <w:rFonts w:cs="Calibri"/>
          <w:color w:val="231F20"/>
          <w:spacing w:val="-1"/>
        </w:rPr>
        <w:t xml:space="preserve"> </w:t>
      </w:r>
      <w:r w:rsidR="00C8675E" w:rsidRPr="007173EF">
        <w:rPr>
          <w:rFonts w:cs="Calibri"/>
          <w:color w:val="231F20"/>
          <w:spacing w:val="-5"/>
        </w:rPr>
        <w:t>k</w:t>
      </w:r>
      <w:r w:rsidR="00C8675E" w:rsidRPr="007173EF">
        <w:rPr>
          <w:rFonts w:cs="Calibri"/>
          <w:color w:val="231F20"/>
          <w:spacing w:val="-3"/>
        </w:rPr>
        <w:t>a</w:t>
      </w:r>
      <w:r w:rsidR="00C8675E" w:rsidRPr="007173EF">
        <w:rPr>
          <w:rFonts w:cs="Calibri"/>
          <w:color w:val="231F20"/>
        </w:rPr>
        <w:t>tılan</w:t>
      </w:r>
      <w:r w:rsidR="00C8675E" w:rsidRPr="007173EF">
        <w:rPr>
          <w:rFonts w:cs="Calibri"/>
          <w:color w:val="231F20"/>
          <w:spacing w:val="-1"/>
        </w:rPr>
        <w:t xml:space="preserve"> </w:t>
      </w:r>
      <w:r w:rsidR="003E55F5" w:rsidRPr="007173EF">
        <w:rPr>
          <w:rFonts w:cs="Calibri"/>
          <w:color w:val="231F20"/>
          <w:spacing w:val="-5"/>
          <w:u w:val="single"/>
        </w:rPr>
        <w:t>çocuk kahramanlar</w:t>
      </w:r>
      <w:r w:rsidR="00C8675E" w:rsidRPr="007173EF">
        <w:rPr>
          <w:rFonts w:cs="Calibri"/>
          <w:color w:val="231F20"/>
          <w:spacing w:val="-1"/>
        </w:rPr>
        <w:t xml:space="preserve"> </w:t>
      </w:r>
      <w:r w:rsidR="00C8675E" w:rsidRPr="007173EF">
        <w:rPr>
          <w:rFonts w:cs="Calibri"/>
          <w:color w:val="231F20"/>
        </w:rPr>
        <w:t>kimle</w:t>
      </w:r>
      <w:r w:rsidR="00C8675E" w:rsidRPr="007173EF">
        <w:rPr>
          <w:rFonts w:cs="Calibri"/>
          <w:color w:val="231F20"/>
          <w:spacing w:val="-4"/>
        </w:rPr>
        <w:t>r</w:t>
      </w:r>
      <w:r w:rsidR="00C8675E" w:rsidRPr="007173EF">
        <w:rPr>
          <w:rFonts w:cs="Calibri"/>
          <w:color w:val="231F20"/>
        </w:rPr>
        <w:t>dir?</w:t>
      </w:r>
    </w:p>
    <w:p w:rsidR="00C8675E" w:rsidRPr="007173EF" w:rsidRDefault="00EB44F5" w:rsidP="00C8675E">
      <w:pPr>
        <w:kinsoku w:val="0"/>
        <w:overflowPunct w:val="0"/>
        <w:autoSpaceDE w:val="0"/>
        <w:autoSpaceDN w:val="0"/>
        <w:adjustRightInd w:val="0"/>
        <w:spacing w:before="8" w:after="0" w:line="100" w:lineRule="exact"/>
        <w:rPr>
          <w:rFonts w:cs="Times New Roman"/>
        </w:rPr>
      </w:pPr>
      <w:r w:rsidRPr="00EB44F5">
        <w:rPr>
          <w:rFonts w:cs="Calibri"/>
          <w:noProof/>
          <w:color w:val="231F20"/>
          <w:lang w:eastAsia="tr-TR"/>
        </w:rPr>
        <w:pict>
          <v:rect id="Dikdörtgen 27" o:spid="_x0000_s1035" style="position:absolute;margin-left:415.45pt;margin-top:3.95pt;width:20.3pt;height:12pt;z-index:2517094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" fillcolor="white [3212]" strokecolor="#243f60 [1604]" strokeweight="1pt">
            <v:path arrowok="t"/>
          </v:rect>
        </w:pict>
      </w:r>
      <w:r w:rsidRPr="00EB44F5">
        <w:rPr>
          <w:rFonts w:cs="Calibri"/>
          <w:noProof/>
          <w:color w:val="231F20"/>
          <w:lang w:eastAsia="tr-TR"/>
        </w:rPr>
        <w:pict>
          <v:rect id="Dikdörtgen 22" o:spid="_x0000_s1034" style="position:absolute;margin-left:389.15pt;margin-top:3.95pt;width:19.8pt;height:12pt;z-index:2517012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" fillcolor="white [3212]" strokecolor="#243f60 [1604]" strokeweight="1pt">
            <v:path arrowok="t"/>
          </v:rect>
        </w:pict>
      </w:r>
      <w:r w:rsidRPr="00EB44F5">
        <w:rPr>
          <w:rFonts w:cs="Calibri"/>
          <w:noProof/>
          <w:color w:val="231F20"/>
          <w:lang w:eastAsia="tr-TR"/>
        </w:rPr>
        <w:pict>
          <v:rect id="Dikdörtgen 14" o:spid="_x0000_s1033" style="position:absolute;margin-left:363.3pt;margin-top:4.85pt;width:19.8pt;height:12pt;z-index:2516848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" fillcolor="white [3212]" strokecolor="#243f60 [1604]" strokeweight="1pt">
            <v:path arrowok="t"/>
          </v:rect>
        </w:pict>
      </w:r>
    </w:p>
    <w:p w:rsidR="00C8675E" w:rsidRPr="007173EF" w:rsidRDefault="00EB44F5" w:rsidP="00C8675E">
      <w:pPr>
        <w:numPr>
          <w:ilvl w:val="0"/>
          <w:numId w:val="1"/>
        </w:numPr>
        <w:tabs>
          <w:tab w:val="left" w:pos="360"/>
        </w:tabs>
        <w:kinsoku w:val="0"/>
        <w:overflowPunct w:val="0"/>
        <w:autoSpaceDE w:val="0"/>
        <w:autoSpaceDN w:val="0"/>
        <w:adjustRightInd w:val="0"/>
        <w:spacing w:after="0" w:line="240" w:lineRule="auto"/>
        <w:ind w:left="360"/>
        <w:rPr>
          <w:rFonts w:cs="Calibri"/>
          <w:color w:val="000000"/>
        </w:rPr>
      </w:pPr>
      <w:r w:rsidRPr="00EB44F5">
        <w:rPr>
          <w:rFonts w:cs="Calibri"/>
          <w:noProof/>
          <w:color w:val="231F20"/>
          <w:lang w:eastAsia="tr-TR"/>
        </w:rPr>
        <w:pict>
          <v:shape id="Düz Ok Bağlayıcısı 9" o:spid="_x0000_s1032" type="#_x0000_t32" style="position:absolute;left:0;text-align:left;margin-left:270.1pt;margin-top:8.5pt;width:89.95pt;height:.15pt;z-index:2516746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" strokecolor="#4579b8 [3044]">
            <v:stroke endarrow="open"/>
            <o:lock v:ext="edit" shapetype="f"/>
          </v:shape>
        </w:pict>
      </w:r>
      <w:r w:rsidR="00C8675E" w:rsidRPr="007173EF">
        <w:rPr>
          <w:rFonts w:cs="Calibri"/>
          <w:color w:val="231F20"/>
        </w:rPr>
        <w:t>Millî</w:t>
      </w:r>
      <w:r w:rsidR="00C8675E" w:rsidRPr="007173EF">
        <w:rPr>
          <w:rFonts w:cs="Calibri"/>
          <w:color w:val="231F20"/>
          <w:spacing w:val="-1"/>
        </w:rPr>
        <w:t xml:space="preserve"> </w:t>
      </w:r>
      <w:r w:rsidR="00C8675E" w:rsidRPr="007173EF">
        <w:rPr>
          <w:rFonts w:cs="Calibri"/>
          <w:color w:val="231F20"/>
        </w:rPr>
        <w:t>Mü</w:t>
      </w:r>
      <w:r w:rsidR="00C8675E" w:rsidRPr="007173EF">
        <w:rPr>
          <w:rFonts w:cs="Calibri"/>
          <w:color w:val="231F20"/>
          <w:spacing w:val="-2"/>
        </w:rPr>
        <w:t>c</w:t>
      </w:r>
      <w:r w:rsidR="00C8675E" w:rsidRPr="007173EF">
        <w:rPr>
          <w:rFonts w:cs="Calibri"/>
          <w:color w:val="231F20"/>
        </w:rPr>
        <w:t>adele</w:t>
      </w:r>
      <w:r w:rsidR="00C8675E" w:rsidRPr="007173EF">
        <w:rPr>
          <w:rFonts w:cs="Calibri"/>
          <w:color w:val="231F20"/>
          <w:spacing w:val="-6"/>
        </w:rPr>
        <w:t>’</w:t>
      </w:r>
      <w:r w:rsidR="00C8675E" w:rsidRPr="007173EF">
        <w:rPr>
          <w:rFonts w:cs="Calibri"/>
          <w:color w:val="231F20"/>
          <w:spacing w:val="-4"/>
        </w:rPr>
        <w:t>y</w:t>
      </w:r>
      <w:r w:rsidR="00C8675E" w:rsidRPr="007173EF">
        <w:rPr>
          <w:rFonts w:cs="Calibri"/>
          <w:color w:val="231F20"/>
        </w:rPr>
        <w:t>e</w:t>
      </w:r>
      <w:r w:rsidR="00C8675E" w:rsidRPr="007173EF">
        <w:rPr>
          <w:rFonts w:cs="Calibri"/>
          <w:color w:val="231F20"/>
          <w:spacing w:val="-1"/>
        </w:rPr>
        <w:t xml:space="preserve"> </w:t>
      </w:r>
      <w:r w:rsidR="00C8675E" w:rsidRPr="007173EF">
        <w:rPr>
          <w:rFonts w:cs="Calibri"/>
          <w:color w:val="231F20"/>
          <w:spacing w:val="-5"/>
        </w:rPr>
        <w:t>k</w:t>
      </w:r>
      <w:r w:rsidR="00C8675E" w:rsidRPr="007173EF">
        <w:rPr>
          <w:rFonts w:cs="Calibri"/>
          <w:color w:val="231F20"/>
          <w:spacing w:val="-3"/>
        </w:rPr>
        <w:t>a</w:t>
      </w:r>
      <w:r w:rsidR="00C8675E" w:rsidRPr="007173EF">
        <w:rPr>
          <w:rFonts w:cs="Calibri"/>
          <w:color w:val="231F20"/>
        </w:rPr>
        <w:t>tılan</w:t>
      </w:r>
      <w:r w:rsidR="00C8675E" w:rsidRPr="007173EF">
        <w:rPr>
          <w:rFonts w:cs="Calibri"/>
          <w:color w:val="231F20"/>
          <w:spacing w:val="-1"/>
        </w:rPr>
        <w:t xml:space="preserve"> </w:t>
      </w:r>
      <w:r w:rsidR="00C8675E" w:rsidRPr="007173EF">
        <w:rPr>
          <w:rFonts w:cs="Calibri"/>
          <w:color w:val="231F20"/>
          <w:spacing w:val="-4"/>
          <w:u w:val="single"/>
        </w:rPr>
        <w:t>k</w:t>
      </w:r>
      <w:r w:rsidR="00C8675E" w:rsidRPr="007173EF">
        <w:rPr>
          <w:rFonts w:cs="Calibri"/>
          <w:color w:val="231F20"/>
          <w:u w:val="single"/>
        </w:rPr>
        <w:t>adın</w:t>
      </w:r>
      <w:r w:rsidR="00C8675E" w:rsidRPr="007173EF">
        <w:rPr>
          <w:rFonts w:cs="Calibri"/>
          <w:color w:val="231F20"/>
          <w:spacing w:val="-1"/>
          <w:u w:val="single"/>
        </w:rPr>
        <w:t xml:space="preserve"> </w:t>
      </w:r>
      <w:r w:rsidR="00C8675E" w:rsidRPr="007173EF">
        <w:rPr>
          <w:rFonts w:cs="Calibri"/>
          <w:color w:val="231F20"/>
          <w:spacing w:val="-4"/>
          <w:u w:val="single"/>
        </w:rPr>
        <w:t>k</w:t>
      </w:r>
      <w:r w:rsidR="00C8675E" w:rsidRPr="007173EF">
        <w:rPr>
          <w:rFonts w:cs="Calibri"/>
          <w:color w:val="231F20"/>
          <w:u w:val="single"/>
        </w:rPr>
        <w:t>ah</w:t>
      </w:r>
      <w:r w:rsidR="00C8675E" w:rsidRPr="007173EF">
        <w:rPr>
          <w:rFonts w:cs="Calibri"/>
          <w:color w:val="231F20"/>
          <w:spacing w:val="-5"/>
          <w:u w:val="single"/>
        </w:rPr>
        <w:t>r</w:t>
      </w:r>
      <w:r w:rsidR="00C8675E" w:rsidRPr="007173EF">
        <w:rPr>
          <w:rFonts w:cs="Calibri"/>
          <w:color w:val="231F20"/>
          <w:u w:val="single"/>
        </w:rPr>
        <w:t>amanlar</w:t>
      </w:r>
      <w:r w:rsidR="00C8675E" w:rsidRPr="007173EF">
        <w:rPr>
          <w:rFonts w:cs="Calibri"/>
          <w:color w:val="231F20"/>
          <w:spacing w:val="-1"/>
        </w:rPr>
        <w:t xml:space="preserve"> </w:t>
      </w:r>
      <w:r w:rsidR="00C8675E" w:rsidRPr="007173EF">
        <w:rPr>
          <w:rFonts w:cs="Calibri"/>
          <w:color w:val="231F20"/>
        </w:rPr>
        <w:t>kimle</w:t>
      </w:r>
      <w:r w:rsidR="00C8675E" w:rsidRPr="007173EF">
        <w:rPr>
          <w:rFonts w:cs="Calibri"/>
          <w:color w:val="231F20"/>
          <w:spacing w:val="-4"/>
        </w:rPr>
        <w:t>r</w:t>
      </w:r>
      <w:r w:rsidR="00C8675E" w:rsidRPr="007173EF">
        <w:rPr>
          <w:rFonts w:cs="Calibri"/>
          <w:color w:val="231F20"/>
        </w:rPr>
        <w:t>dir?</w:t>
      </w:r>
    </w:p>
    <w:p w:rsidR="001B79E1" w:rsidRPr="007173EF" w:rsidRDefault="001B79E1" w:rsidP="001B79E1">
      <w:pPr>
        <w:tabs>
          <w:tab w:val="left" w:pos="360"/>
        </w:tabs>
        <w:kinsoku w:val="0"/>
        <w:overflowPunct w:val="0"/>
        <w:autoSpaceDE w:val="0"/>
        <w:autoSpaceDN w:val="0"/>
        <w:adjustRightInd w:val="0"/>
        <w:spacing w:after="0" w:line="240" w:lineRule="auto"/>
        <w:rPr>
          <w:rFonts w:cs="Calibri"/>
          <w:color w:val="000000"/>
        </w:rPr>
      </w:pPr>
    </w:p>
    <w:p w:rsidR="007E3C79" w:rsidRDefault="007E3C79" w:rsidP="001B79E1"/>
    <w:p w:rsidR="007E3C79" w:rsidRDefault="007E3C79" w:rsidP="001B79E1"/>
    <w:p w:rsidR="007E3C79" w:rsidRDefault="007E3C79" w:rsidP="001B79E1"/>
    <w:p w:rsidR="001B79E1" w:rsidRPr="007173EF" w:rsidRDefault="00241626" w:rsidP="001B79E1">
      <w:pPr>
        <w:rPr>
          <w:b/>
          <w:color w:val="000000"/>
        </w:rPr>
      </w:pPr>
      <w:r>
        <w:lastRenderedPageBreak/>
        <w:t>C</w:t>
      </w:r>
      <w:r w:rsidR="001B79E1" w:rsidRPr="007173EF">
        <w:t>)</w:t>
      </w:r>
      <w:r w:rsidR="001B79E1" w:rsidRPr="007173EF">
        <w:rPr>
          <w:rFonts w:cs="Comic Sans MS"/>
          <w:b/>
          <w:bCs/>
        </w:rPr>
        <w:t xml:space="preserve"> Aşağıdaki bilgilerden doğru olanın yanına(D),yanlış olanın yanına(Y) yazınız</w:t>
      </w:r>
      <w:r w:rsidR="001B79E1" w:rsidRPr="007173EF">
        <w:rPr>
          <w:rFonts w:cs="Comic Sans MS"/>
        </w:rPr>
        <w:t>.</w:t>
      </w:r>
      <w:r w:rsidR="001B79E1" w:rsidRPr="007173EF">
        <w:rPr>
          <w:rFonts w:cs="Comic Sans MS"/>
          <w:color w:val="FF0000"/>
        </w:rPr>
        <w:t xml:space="preserve"> </w:t>
      </w:r>
      <w:r>
        <w:rPr>
          <w:rFonts w:cs="Comic Sans MS"/>
          <w:b/>
          <w:color w:val="000000"/>
        </w:rPr>
        <w:t>(20</w:t>
      </w:r>
      <w:r w:rsidR="001B79E1" w:rsidRPr="007173EF">
        <w:rPr>
          <w:rFonts w:cs="Comic Sans MS"/>
          <w:b/>
          <w:color w:val="000000"/>
        </w:rPr>
        <w:t xml:space="preserve"> Puan)</w:t>
      </w:r>
    </w:p>
    <w:p w:rsidR="001B79E1" w:rsidRPr="007173EF" w:rsidRDefault="001B79E1" w:rsidP="007173EF">
      <w:pPr>
        <w:spacing w:after="0" w:line="240" w:lineRule="auto"/>
        <w:rPr>
          <w:color w:val="000000"/>
        </w:rPr>
      </w:pPr>
      <w:r w:rsidRPr="007173EF">
        <w:rPr>
          <w:rFonts w:cs="Comic Sans MS"/>
        </w:rPr>
        <w:t xml:space="preserve">(     ) </w:t>
      </w:r>
      <w:r w:rsidRPr="007173EF">
        <w:rPr>
          <w:color w:val="000000"/>
        </w:rPr>
        <w:t>Mili kültürümüzü yansıtan “Horon”  oyunu Akdeniz Bölgesi’ne ait bir oyundur.</w:t>
      </w:r>
    </w:p>
    <w:p w:rsidR="001B79E1" w:rsidRPr="007173EF" w:rsidRDefault="001B79E1" w:rsidP="007173EF">
      <w:pPr>
        <w:autoSpaceDE w:val="0"/>
        <w:autoSpaceDN w:val="0"/>
        <w:adjustRightInd w:val="0"/>
        <w:spacing w:after="0" w:line="240" w:lineRule="auto"/>
        <w:rPr>
          <w:rFonts w:cs="Comic Sans MS"/>
        </w:rPr>
      </w:pPr>
      <w:r w:rsidRPr="007173EF">
        <w:rPr>
          <w:rFonts w:cs="Comic Sans MS"/>
        </w:rPr>
        <w:t>(     ) “Şerife Bacı” İstiklal Savaş’ımızın kadın kahramanlarındandır.</w:t>
      </w:r>
    </w:p>
    <w:p w:rsidR="007173EF" w:rsidRDefault="001B79E1" w:rsidP="007173EF">
      <w:pPr>
        <w:autoSpaceDE w:val="0"/>
        <w:autoSpaceDN w:val="0"/>
        <w:adjustRightInd w:val="0"/>
        <w:spacing w:after="0" w:line="240" w:lineRule="auto"/>
        <w:rPr>
          <w:rFonts w:cs="Comic Sans MS"/>
        </w:rPr>
      </w:pPr>
      <w:r w:rsidRPr="007173EF">
        <w:rPr>
          <w:rFonts w:cs="Comic Sans MS"/>
        </w:rPr>
        <w:t xml:space="preserve">(     ) “güney doğu”, “güney batı”, “kuzey doğu”, “kuzey batı” olmak üzere dört tane ara yönümüz vardır. </w:t>
      </w:r>
    </w:p>
    <w:p w:rsidR="007173EF" w:rsidRDefault="001B79E1" w:rsidP="007173EF">
      <w:pPr>
        <w:autoSpaceDE w:val="0"/>
        <w:autoSpaceDN w:val="0"/>
        <w:adjustRightInd w:val="0"/>
        <w:spacing w:after="0" w:line="240" w:lineRule="auto"/>
        <w:rPr>
          <w:rFonts w:cs="Comic Sans MS"/>
        </w:rPr>
      </w:pPr>
      <w:r w:rsidRPr="007173EF">
        <w:rPr>
          <w:rFonts w:cs="Comic Sans MS"/>
        </w:rPr>
        <w:t>(     )</w:t>
      </w:r>
      <w:r w:rsidRPr="007173EF">
        <w:t xml:space="preserve"> Pusula yatay olarak tutulduğunda renkli ucu her zaman kuzey batıyı gösterir.</w:t>
      </w:r>
    </w:p>
    <w:p w:rsidR="00AC2233" w:rsidRPr="007173EF" w:rsidRDefault="00241626" w:rsidP="007173EF">
      <w:pPr>
        <w:spacing w:after="0" w:line="240" w:lineRule="auto"/>
        <w:jc w:val="both"/>
        <w:rPr>
          <w:rFonts w:eastAsia="Times New Roman" w:cs="Helvetica"/>
        </w:rPr>
      </w:pPr>
      <w:r w:rsidRPr="007173EF">
        <w:rPr>
          <w:rFonts w:eastAsia="Times New Roman" w:cs="Arial"/>
        </w:rPr>
        <w:t xml:space="preserve"> </w:t>
      </w:r>
      <w:r w:rsidR="007173EF" w:rsidRPr="007173EF">
        <w:rPr>
          <w:rFonts w:eastAsia="Times New Roman" w:cs="Arial"/>
        </w:rPr>
        <w:t>(     )</w:t>
      </w:r>
      <w:r w:rsidR="007173EF">
        <w:rPr>
          <w:rFonts w:eastAsia="Times New Roman" w:cs="Arial"/>
        </w:rPr>
        <w:t xml:space="preserve"> </w:t>
      </w:r>
      <w:r w:rsidR="00AC2233" w:rsidRPr="007173EF">
        <w:rPr>
          <w:rFonts w:eastAsia="Times New Roman" w:cs="Arial"/>
        </w:rPr>
        <w:t>İnsanların doğayla bilinçsizce kullanmaları sonucunda hava, su ve toprak kirliliği oluşur.</w:t>
      </w:r>
    </w:p>
    <w:p w:rsidR="00AC2233" w:rsidRPr="007173EF" w:rsidRDefault="007173EF" w:rsidP="007173EF">
      <w:pPr>
        <w:spacing w:after="0" w:line="240" w:lineRule="auto"/>
        <w:jc w:val="both"/>
        <w:rPr>
          <w:rFonts w:eastAsia="Times New Roman" w:cs="Helvetica"/>
        </w:rPr>
      </w:pPr>
      <w:r>
        <w:rPr>
          <w:rFonts w:eastAsia="Times New Roman" w:cs="Arial"/>
        </w:rPr>
        <w:t>(   </w:t>
      </w:r>
      <w:r w:rsidRPr="007173EF">
        <w:rPr>
          <w:rFonts w:eastAsia="Times New Roman" w:cs="Arial"/>
        </w:rPr>
        <w:t>  )</w:t>
      </w:r>
      <w:r>
        <w:rPr>
          <w:rFonts w:eastAsia="Times New Roman" w:cs="Arial"/>
        </w:rPr>
        <w:t xml:space="preserve"> </w:t>
      </w:r>
      <w:r w:rsidR="00AC2233" w:rsidRPr="007173EF">
        <w:rPr>
          <w:rFonts w:eastAsia="Times New Roman" w:cs="Arial"/>
        </w:rPr>
        <w:t>Ara yönler sekiz tanedir.</w:t>
      </w:r>
    </w:p>
    <w:p w:rsidR="00AC2233" w:rsidRPr="007173EF" w:rsidRDefault="00AC2233" w:rsidP="007173EF">
      <w:pPr>
        <w:spacing w:after="0" w:line="240" w:lineRule="auto"/>
        <w:rPr>
          <w:rFonts w:eastAsia="Times New Roman" w:cs="Helvetica"/>
        </w:rPr>
      </w:pPr>
      <w:r w:rsidRPr="007173EF">
        <w:rPr>
          <w:rFonts w:eastAsia="Times New Roman" w:cs="Arial"/>
        </w:rPr>
        <w:t>(     ) Şehirlerde insanlar daha çok beşeri unsurlarla karşılaşır.</w:t>
      </w:r>
    </w:p>
    <w:p w:rsidR="00AC2233" w:rsidRPr="007173EF" w:rsidRDefault="007173EF" w:rsidP="007173EF">
      <w:pPr>
        <w:spacing w:after="0" w:line="240" w:lineRule="auto"/>
        <w:jc w:val="both"/>
        <w:rPr>
          <w:rFonts w:eastAsia="Times New Roman" w:cs="Helvetica"/>
        </w:rPr>
      </w:pPr>
      <w:r w:rsidRPr="007173EF">
        <w:rPr>
          <w:rFonts w:cs="Comic Sans MS"/>
        </w:rPr>
        <w:t xml:space="preserve">(     ) </w:t>
      </w:r>
      <w:r w:rsidR="00AC2233" w:rsidRPr="007173EF">
        <w:rPr>
          <w:rFonts w:eastAsia="Times New Roman" w:cs="Arial"/>
        </w:rPr>
        <w:t>Yemek çeşitleri, halk oyunları, el sanatları, türkülerimiz kültürümüzün bir parçasıdır.</w:t>
      </w:r>
    </w:p>
    <w:p w:rsidR="00AC2233" w:rsidRPr="007173EF" w:rsidRDefault="007173EF" w:rsidP="007173EF">
      <w:pPr>
        <w:spacing w:after="0" w:line="240" w:lineRule="auto"/>
        <w:jc w:val="both"/>
        <w:rPr>
          <w:rFonts w:eastAsia="Times New Roman" w:cs="Helvetica"/>
        </w:rPr>
      </w:pPr>
      <w:r w:rsidRPr="007173EF">
        <w:rPr>
          <w:rFonts w:cs="Comic Sans MS"/>
        </w:rPr>
        <w:t xml:space="preserve">(     ) </w:t>
      </w:r>
      <w:r w:rsidR="00AC2233" w:rsidRPr="007173EF">
        <w:rPr>
          <w:rFonts w:eastAsia="Times New Roman" w:cs="Arial"/>
        </w:rPr>
        <w:t>Kurtuluş Savaşı’nın kazanılmasında Türk kadınının payı büyüktür. </w:t>
      </w:r>
    </w:p>
    <w:p w:rsidR="007173EF" w:rsidRDefault="007173EF" w:rsidP="007173EF">
      <w:pPr>
        <w:spacing w:after="0" w:line="240" w:lineRule="auto"/>
        <w:jc w:val="both"/>
        <w:rPr>
          <w:rFonts w:eastAsia="Times New Roman" w:cs="Helvetica"/>
        </w:rPr>
      </w:pPr>
      <w:r>
        <w:rPr>
          <w:rFonts w:cs="Comic Sans MS"/>
        </w:rPr>
        <w:t xml:space="preserve">(   </w:t>
      </w:r>
      <w:r w:rsidRPr="007173EF">
        <w:rPr>
          <w:rFonts w:cs="Comic Sans MS"/>
        </w:rPr>
        <w:t xml:space="preserve">) </w:t>
      </w:r>
      <w:r w:rsidR="00AC2233" w:rsidRPr="007173EF">
        <w:rPr>
          <w:rFonts w:eastAsia="Times New Roman" w:cs="Arial"/>
        </w:rPr>
        <w:t>Mustafa Kemal, Erzurum ve Sivas Kongresi’nden sonra İstanbul’a giderek 23 Nisan 1923’te TBMM’ni açmıştır.</w:t>
      </w:r>
    </w:p>
    <w:p w:rsidR="00AC2233" w:rsidRPr="007173EF" w:rsidRDefault="007173EF" w:rsidP="007173EF">
      <w:pPr>
        <w:spacing w:after="0" w:line="240" w:lineRule="auto"/>
        <w:jc w:val="both"/>
        <w:rPr>
          <w:rFonts w:eastAsia="Times New Roman" w:cs="Helvetica"/>
        </w:rPr>
      </w:pPr>
      <w:r w:rsidRPr="007173EF">
        <w:rPr>
          <w:rFonts w:cs="Comic Sans MS"/>
        </w:rPr>
        <w:t xml:space="preserve">(     ) </w:t>
      </w:r>
      <w:r w:rsidR="00AC2233" w:rsidRPr="007173EF">
        <w:rPr>
          <w:rFonts w:eastAsia="Times New Roman" w:cs="Arial"/>
        </w:rPr>
        <w:t>Herhangi bir yerin ölçü kullanılmadan kâğıt üzerine kuş bakışı çizilmesine harita denir.</w:t>
      </w:r>
    </w:p>
    <w:p w:rsidR="00AC2233" w:rsidRPr="007173EF" w:rsidRDefault="007173EF" w:rsidP="007173EF">
      <w:pPr>
        <w:spacing w:after="0" w:line="240" w:lineRule="auto"/>
        <w:jc w:val="both"/>
        <w:rPr>
          <w:rFonts w:eastAsia="Times New Roman" w:cs="Helvetica"/>
        </w:rPr>
      </w:pPr>
      <w:r w:rsidRPr="007173EF">
        <w:rPr>
          <w:rFonts w:cs="Comic Sans MS"/>
        </w:rPr>
        <w:t xml:space="preserve">(     ) </w:t>
      </w:r>
      <w:r w:rsidR="00AC2233" w:rsidRPr="007173EF">
        <w:rPr>
          <w:rFonts w:eastAsia="Times New Roman" w:cs="Arial"/>
        </w:rPr>
        <w:t>Binalar, yollar, barajlar, travertenler, peribacaları, göller beşerî unsurlardandır.</w:t>
      </w:r>
    </w:p>
    <w:p w:rsidR="00AC2233" w:rsidRPr="007173EF" w:rsidRDefault="007173EF" w:rsidP="007173EF">
      <w:pPr>
        <w:pStyle w:val="AralkYok1"/>
        <w:rPr>
          <w:rFonts w:asciiTheme="minorHAnsi" w:hAnsiTheme="minorHAnsi" w:cstheme="minorHAnsi"/>
          <w:color w:val="FF0000"/>
        </w:rPr>
      </w:pPr>
      <w:r w:rsidRPr="007173EF">
        <w:rPr>
          <w:rFonts w:asciiTheme="minorHAnsi" w:hAnsiTheme="minorHAnsi" w:cs="Comic Sans MS"/>
        </w:rPr>
        <w:t xml:space="preserve">(     ) </w:t>
      </w:r>
      <w:r w:rsidR="00AC2233" w:rsidRPr="007173EF">
        <w:rPr>
          <w:rFonts w:asciiTheme="minorHAnsi" w:hAnsiTheme="minorHAnsi" w:cstheme="minorHAnsi"/>
          <w:color w:val="000000"/>
        </w:rPr>
        <w:t xml:space="preserve">Hava olaylarını bilmek çiftçilerin, balıkçıların, </w:t>
      </w:r>
      <w:r w:rsidR="00AC2233" w:rsidRPr="007173EF">
        <w:rPr>
          <w:rFonts w:asciiTheme="minorHAnsi" w:hAnsiTheme="minorHAnsi" w:cstheme="minorHAnsi"/>
        </w:rPr>
        <w:t>pilotların işlerini kolaylaştırır.</w:t>
      </w:r>
    </w:p>
    <w:p w:rsidR="00AC2233" w:rsidRPr="007173EF" w:rsidRDefault="007173EF" w:rsidP="007173EF">
      <w:pPr>
        <w:pStyle w:val="AralkYok1"/>
        <w:rPr>
          <w:rFonts w:asciiTheme="minorHAnsi" w:hAnsiTheme="minorHAnsi" w:cstheme="minorHAnsi"/>
          <w:color w:val="000000"/>
        </w:rPr>
      </w:pPr>
      <w:r w:rsidRPr="007173EF">
        <w:rPr>
          <w:rFonts w:asciiTheme="minorHAnsi" w:hAnsiTheme="minorHAnsi" w:cs="Comic Sans MS"/>
        </w:rPr>
        <w:t xml:space="preserve">(     ) </w:t>
      </w:r>
      <w:r w:rsidR="00AC2233" w:rsidRPr="007173EF">
        <w:rPr>
          <w:rFonts w:asciiTheme="minorHAnsi" w:hAnsiTheme="minorHAnsi" w:cstheme="minorHAnsi"/>
        </w:rPr>
        <w:t xml:space="preserve">Parklar, bahçeler, barajlar çevremizdeki doğal unsurlara örnektir. </w:t>
      </w:r>
    </w:p>
    <w:p w:rsidR="00AC2233" w:rsidRPr="007173EF" w:rsidRDefault="007173EF" w:rsidP="007173EF">
      <w:pPr>
        <w:pStyle w:val="AralkYok1"/>
        <w:rPr>
          <w:rFonts w:asciiTheme="minorHAnsi" w:hAnsiTheme="minorHAnsi" w:cstheme="minorHAnsi"/>
          <w:color w:val="000000"/>
        </w:rPr>
      </w:pPr>
      <w:r w:rsidRPr="007173EF">
        <w:rPr>
          <w:rFonts w:asciiTheme="minorHAnsi" w:hAnsiTheme="minorHAnsi" w:cs="Comic Sans MS"/>
        </w:rPr>
        <w:t xml:space="preserve">(     ) </w:t>
      </w:r>
      <w:r w:rsidR="00AC2233" w:rsidRPr="007173EF">
        <w:rPr>
          <w:rFonts w:asciiTheme="minorHAnsi" w:eastAsiaTheme="minorHAnsi" w:hAnsiTheme="minorHAnsi" w:cstheme="minorHAnsi"/>
        </w:rPr>
        <w:t>Yönlerin belirlenmesinde Güneş’in doğuşu ve batışı esas alınır.</w:t>
      </w:r>
    </w:p>
    <w:p w:rsidR="00AC2233" w:rsidRPr="007173EF" w:rsidRDefault="007173EF" w:rsidP="007173EF">
      <w:pPr>
        <w:pStyle w:val="AralkYok"/>
        <w:rPr>
          <w:rFonts w:cstheme="minorHAnsi"/>
        </w:rPr>
      </w:pPr>
      <w:r w:rsidRPr="007173EF">
        <w:rPr>
          <w:rFonts w:cs="Comic Sans MS"/>
        </w:rPr>
        <w:t xml:space="preserve">(     ) </w:t>
      </w:r>
      <w:r w:rsidR="00AC2233" w:rsidRPr="007173EF">
        <w:rPr>
          <w:rFonts w:cstheme="minorHAnsi"/>
        </w:rPr>
        <w:t>Golf, buz pateni ve basketbol ata sporlarımızdandır.</w:t>
      </w:r>
    </w:p>
    <w:p w:rsidR="00AC2233" w:rsidRPr="007173EF" w:rsidRDefault="007173EF" w:rsidP="007173EF">
      <w:pPr>
        <w:pStyle w:val="AralkYok"/>
        <w:rPr>
          <w:rFonts w:cstheme="minorHAnsi"/>
        </w:rPr>
      </w:pPr>
      <w:r w:rsidRPr="007173EF">
        <w:rPr>
          <w:rFonts w:cs="Comic Sans MS"/>
        </w:rPr>
        <w:t>(     )</w:t>
      </w:r>
      <w:r>
        <w:rPr>
          <w:rFonts w:cstheme="minorHAnsi"/>
        </w:rPr>
        <w:t xml:space="preserve"> </w:t>
      </w:r>
      <w:r w:rsidR="00AC2233" w:rsidRPr="007173EF">
        <w:rPr>
          <w:rFonts w:cstheme="minorHAnsi"/>
        </w:rPr>
        <w:t>Krokiler belli bir ölçü olmadan kabataslak çizilir.</w:t>
      </w:r>
    </w:p>
    <w:p w:rsidR="00AC2233" w:rsidRPr="007173EF" w:rsidRDefault="007173EF" w:rsidP="007173EF">
      <w:pPr>
        <w:pStyle w:val="AralkYok"/>
        <w:rPr>
          <w:rFonts w:cstheme="minorHAnsi"/>
        </w:rPr>
      </w:pPr>
      <w:r w:rsidRPr="007173EF">
        <w:rPr>
          <w:rFonts w:cs="Comic Sans MS"/>
        </w:rPr>
        <w:t xml:space="preserve">(     ) </w:t>
      </w:r>
      <w:r w:rsidR="00AC2233" w:rsidRPr="007173EF">
        <w:rPr>
          <w:rFonts w:cstheme="minorHAnsi"/>
        </w:rPr>
        <w:t>Doğu cephesinde Ermenilerle, Batı cephesinde Yunanlılarla savaştık.</w:t>
      </w:r>
    </w:p>
    <w:p w:rsidR="00AC2233" w:rsidRPr="007173EF" w:rsidRDefault="007173EF" w:rsidP="007173EF">
      <w:pPr>
        <w:pStyle w:val="AralkYok"/>
        <w:rPr>
          <w:rFonts w:cstheme="minorHAnsi"/>
        </w:rPr>
      </w:pPr>
      <w:r w:rsidRPr="007173EF">
        <w:rPr>
          <w:rFonts w:cs="Comic Sans MS"/>
        </w:rPr>
        <w:t>(     )</w:t>
      </w:r>
      <w:r>
        <w:rPr>
          <w:rFonts w:cstheme="minorHAnsi"/>
        </w:rPr>
        <w:t xml:space="preserve"> </w:t>
      </w:r>
      <w:r w:rsidR="00AC2233" w:rsidRPr="007173EF">
        <w:rPr>
          <w:rFonts w:cstheme="minorHAnsi"/>
        </w:rPr>
        <w:t>Yeni kimlik kartlarında kişinin parmak izleri yongada (çipte) kayıtlıdır.</w:t>
      </w:r>
    </w:p>
    <w:p w:rsidR="001B79E1" w:rsidRPr="007173EF" w:rsidRDefault="007173EF" w:rsidP="007173EF">
      <w:pPr>
        <w:pStyle w:val="AralkYok"/>
      </w:pPr>
      <w:r>
        <w:rPr>
          <w:rFonts w:cs="Comic Sans MS"/>
        </w:rPr>
        <w:t>(     )</w:t>
      </w:r>
      <w:r w:rsidR="00AC2233" w:rsidRPr="007173EF">
        <w:t xml:space="preserve"> Meteoroloji atmosferdeki hava olaylarını inceleyen bilimdir.</w:t>
      </w:r>
    </w:p>
    <w:p w:rsidR="00AC2233" w:rsidRPr="007E3C79" w:rsidRDefault="00AC2233" w:rsidP="007173EF">
      <w:pPr>
        <w:pStyle w:val="AralkYok"/>
      </w:pPr>
    </w:p>
    <w:p w:rsidR="007E3C79" w:rsidRPr="007E3C79" w:rsidRDefault="007E3C79" w:rsidP="007E3C79">
      <w:pPr>
        <w:pStyle w:val="AralkYok"/>
        <w:ind w:left="284"/>
        <w:rPr>
          <w:rFonts w:ascii="Times New Roman" w:hAnsi="Times New Roman" w:cs="Times New Roman"/>
          <w:i/>
        </w:rPr>
      </w:pPr>
      <w:r w:rsidRPr="007E3C79">
        <w:rPr>
          <w:rFonts w:ascii="Times New Roman" w:hAnsi="Times New Roman" w:cs="Times New Roman"/>
          <w:b/>
        </w:rPr>
        <w:t>D)Aşağıdaki cümlelerdeki boşlukları krokiye uygun olarak doldurunuz. (6 Puan)</w:t>
      </w:r>
    </w:p>
    <w:p w:rsidR="007E3C79" w:rsidRPr="00743109" w:rsidRDefault="007E3C79" w:rsidP="007E3C79">
      <w:pPr>
        <w:pStyle w:val="AralkYok"/>
        <w:ind w:left="284"/>
        <w:rPr>
          <w:rFonts w:ascii="Times New Roman" w:hAnsi="Times New Roman" w:cs="Times New Roman"/>
          <w:i/>
          <w:sz w:val="24"/>
          <w:szCs w:val="24"/>
        </w:rPr>
      </w:pPr>
    </w:p>
    <w:p w:rsidR="007E3C79" w:rsidRDefault="00EB44F5" w:rsidP="007E3C79">
      <w:pPr>
        <w:pStyle w:val="AralkYok"/>
        <w:ind w:left="142"/>
        <w:rPr>
          <w:rFonts w:ascii="Times New Roman" w:hAnsi="Times New Roman" w:cs="Times New Roman"/>
          <w:i/>
          <w:sz w:val="24"/>
          <w:szCs w:val="24"/>
        </w:rPr>
      </w:pPr>
      <w:r w:rsidRPr="00EB44F5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Gülen Yüz 25" o:spid="_x0000_s1031" type="#_x0000_t96" style="position:absolute;left:0;text-align:left;margin-left:239.25pt;margin-top:220.45pt;width:11.25pt;height:12pt;z-index:25175244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" fillcolor="white [3201]" strokecolor="#f79646 [3209]" strokeweight="2pt"/>
        </w:pict>
      </w:r>
      <w:r w:rsidR="007E3C79"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6143625" cy="3105150"/>
            <wp:effectExtent l="0" t="0" r="9525" b="0"/>
            <wp:docPr id="1" name="Resim 1" descr="Açıklama: C:\Users\User\Desktop\aaaaaaaaaa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Açıklama: C:\Users\User\Desktop\aaaaaaaaaaa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43625" cy="3105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E3C79" w:rsidRPr="007E3C79" w:rsidRDefault="007E3C79" w:rsidP="007E3C79">
      <w:pPr>
        <w:rPr>
          <w:rFonts w:ascii="Times New Roman" w:hAnsi="Times New Roman" w:cs="Times New Roman"/>
        </w:rPr>
      </w:pPr>
    </w:p>
    <w:p w:rsidR="007E3C79" w:rsidRPr="007E3C79" w:rsidRDefault="007E3C79" w:rsidP="007E3C79">
      <w:pPr>
        <w:pStyle w:val="ListeParagraf"/>
        <w:widowControl w:val="0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rPr>
          <w:rFonts w:cs="Times New Roman"/>
          <w:sz w:val="24"/>
          <w:szCs w:val="24"/>
        </w:rPr>
      </w:pPr>
      <w:r w:rsidRPr="007E3C79">
        <w:rPr>
          <w:rFonts w:cs="Times New Roman"/>
          <w:sz w:val="24"/>
          <w:szCs w:val="24"/>
        </w:rPr>
        <w:t>Manavın güneydoğusunda ……………… vardır.</w:t>
      </w:r>
    </w:p>
    <w:p w:rsidR="007E3C79" w:rsidRPr="007E3C79" w:rsidRDefault="007E3C79" w:rsidP="007E3C79">
      <w:pPr>
        <w:pStyle w:val="ListeParagraf"/>
        <w:widowControl w:val="0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rPr>
          <w:rFonts w:cs="Times New Roman"/>
          <w:sz w:val="24"/>
          <w:szCs w:val="24"/>
        </w:rPr>
      </w:pPr>
      <w:r w:rsidRPr="007E3C79">
        <w:rPr>
          <w:rFonts w:cs="Times New Roman"/>
          <w:sz w:val="24"/>
          <w:szCs w:val="24"/>
        </w:rPr>
        <w:t>Marketin kuzeyinde ……………………. vardır.</w:t>
      </w:r>
    </w:p>
    <w:p w:rsidR="007E3C79" w:rsidRPr="007E3C79" w:rsidRDefault="007E3C79" w:rsidP="007E3C79">
      <w:pPr>
        <w:pStyle w:val="ListeParagraf"/>
        <w:widowControl w:val="0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rPr>
          <w:rFonts w:cs="Times New Roman"/>
          <w:sz w:val="24"/>
          <w:szCs w:val="24"/>
        </w:rPr>
      </w:pPr>
      <w:r w:rsidRPr="007E3C79">
        <w:rPr>
          <w:rFonts w:cs="Times New Roman"/>
          <w:sz w:val="24"/>
          <w:szCs w:val="24"/>
        </w:rPr>
        <w:t>Ak Sitesi’nin güneyinde ………………... vardır.</w:t>
      </w:r>
    </w:p>
    <w:p w:rsidR="007E3C79" w:rsidRPr="007E3C79" w:rsidRDefault="007E3C79" w:rsidP="007E3C79">
      <w:pPr>
        <w:pStyle w:val="ListeParagraf"/>
        <w:widowControl w:val="0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rPr>
          <w:rFonts w:cs="Times New Roman"/>
          <w:sz w:val="24"/>
          <w:szCs w:val="24"/>
        </w:rPr>
      </w:pPr>
      <w:r w:rsidRPr="007E3C79">
        <w:rPr>
          <w:rFonts w:cs="Times New Roman"/>
          <w:sz w:val="24"/>
          <w:szCs w:val="24"/>
        </w:rPr>
        <w:t xml:space="preserve">Okulun batısında …………………………. vardır.   </w:t>
      </w:r>
    </w:p>
    <w:p w:rsidR="007E3C79" w:rsidRDefault="007E3C79" w:rsidP="007E3C79">
      <w:pPr>
        <w:pStyle w:val="ListeParagraf"/>
        <w:widowControl w:val="0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rPr>
          <w:rFonts w:cs="Times New Roman"/>
          <w:sz w:val="24"/>
          <w:szCs w:val="24"/>
        </w:rPr>
      </w:pPr>
      <w:r w:rsidRPr="007E3C79">
        <w:rPr>
          <w:rFonts w:cs="Times New Roman"/>
          <w:sz w:val="24"/>
          <w:szCs w:val="24"/>
        </w:rPr>
        <w:t>Fırının kuzeybatısında ………………….. vardır.</w:t>
      </w:r>
    </w:p>
    <w:p w:rsidR="007E3C79" w:rsidRPr="007E3C79" w:rsidRDefault="007E3C79" w:rsidP="007173EF">
      <w:pPr>
        <w:pStyle w:val="ListeParagraf"/>
        <w:widowControl w:val="0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Park sitesinden yola çıkan biri Gül Sokak’taki pastaneye gitmek için hangi yönlerden ilerlemeli?:…………………………………….</w:t>
      </w:r>
      <w:r w:rsidR="00A15BDD">
        <w:rPr>
          <w:rFonts w:cs="Times New Roman"/>
          <w:sz w:val="24"/>
          <w:szCs w:val="24"/>
        </w:rPr>
        <w:t xml:space="preserve">    </w:t>
      </w:r>
      <w:bookmarkStart w:id="0" w:name="_GoBack"/>
      <w:bookmarkEnd w:id="0"/>
    </w:p>
    <w:sectPr w:rsidR="007E3C79" w:rsidRPr="007E3C79" w:rsidSect="007173EF">
      <w:pgSz w:w="11226" w:h="15940"/>
      <w:pgMar w:top="720" w:right="720" w:bottom="720" w:left="720" w:header="708" w:footer="708" w:gutter="0"/>
      <w:cols w:space="708"/>
      <w:noEndnote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402"/>
    <w:multiLevelType w:val="multilevel"/>
    <w:tmpl w:val="00000885"/>
    <w:lvl w:ilvl="0">
      <w:numFmt w:val="bullet"/>
      <w:lvlText w:val="•"/>
      <w:lvlJc w:val="left"/>
      <w:pPr>
        <w:ind w:hanging="360"/>
      </w:pPr>
      <w:rPr>
        <w:rFonts w:ascii="Times New Roman" w:hAnsi="Times New Roman" w:cs="Times New Roman"/>
        <w:b w:val="0"/>
        <w:bCs w:val="0"/>
        <w:color w:val="231F20"/>
        <w:w w:val="111"/>
        <w:sz w:val="24"/>
        <w:szCs w:val="24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1">
    <w:nsid w:val="00000403"/>
    <w:multiLevelType w:val="multilevel"/>
    <w:tmpl w:val="00000886"/>
    <w:lvl w:ilvl="0">
      <w:start w:val="2"/>
      <w:numFmt w:val="decimal"/>
      <w:lvlText w:val="%1."/>
      <w:lvlJc w:val="left"/>
      <w:pPr>
        <w:ind w:hanging="295"/>
      </w:pPr>
      <w:rPr>
        <w:rFonts w:ascii="Calibri" w:hAnsi="Calibri" w:cs="Calibri"/>
        <w:b/>
        <w:bCs/>
        <w:color w:val="231F20"/>
        <w:w w:val="99"/>
        <w:sz w:val="24"/>
        <w:szCs w:val="24"/>
      </w:rPr>
    </w:lvl>
    <w:lvl w:ilvl="1">
      <w:start w:val="2"/>
      <w:numFmt w:val="upperRoman"/>
      <w:lvlText w:val="%2."/>
      <w:lvlJc w:val="left"/>
      <w:pPr>
        <w:ind w:hanging="236"/>
      </w:pPr>
      <w:rPr>
        <w:rFonts w:ascii="Calibri" w:hAnsi="Calibri" w:cs="Calibri"/>
        <w:b w:val="0"/>
        <w:bCs w:val="0"/>
        <w:color w:val="231F20"/>
        <w:sz w:val="24"/>
        <w:szCs w:val="24"/>
      </w:rPr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2">
    <w:nsid w:val="00000404"/>
    <w:multiLevelType w:val="multilevel"/>
    <w:tmpl w:val="00000887"/>
    <w:lvl w:ilvl="0">
      <w:start w:val="1"/>
      <w:numFmt w:val="upperLetter"/>
      <w:lvlText w:val="%1)"/>
      <w:lvlJc w:val="left"/>
      <w:pPr>
        <w:ind w:hanging="266"/>
      </w:pPr>
      <w:rPr>
        <w:rFonts w:ascii="Calibri" w:hAnsi="Calibri" w:cs="Calibri"/>
        <w:b w:val="0"/>
        <w:bCs w:val="0"/>
        <w:color w:val="231F20"/>
        <w:sz w:val="24"/>
        <w:szCs w:val="24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3">
    <w:nsid w:val="00000405"/>
    <w:multiLevelType w:val="multilevel"/>
    <w:tmpl w:val="00000888"/>
    <w:lvl w:ilvl="0">
      <w:start w:val="1"/>
      <w:numFmt w:val="upperLetter"/>
      <w:lvlText w:val="%1)"/>
      <w:lvlJc w:val="left"/>
      <w:pPr>
        <w:ind w:hanging="266"/>
      </w:pPr>
      <w:rPr>
        <w:rFonts w:ascii="Calibri" w:hAnsi="Calibri" w:cs="Calibri"/>
        <w:b w:val="0"/>
        <w:bCs w:val="0"/>
        <w:color w:val="231F20"/>
        <w:sz w:val="24"/>
        <w:szCs w:val="24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4">
    <w:nsid w:val="00000406"/>
    <w:multiLevelType w:val="multilevel"/>
    <w:tmpl w:val="00000889"/>
    <w:lvl w:ilvl="0">
      <w:start w:val="1"/>
      <w:numFmt w:val="upperLetter"/>
      <w:lvlText w:val="%1)"/>
      <w:lvlJc w:val="left"/>
      <w:pPr>
        <w:ind w:hanging="266"/>
      </w:pPr>
      <w:rPr>
        <w:rFonts w:ascii="Calibri" w:hAnsi="Calibri" w:cs="Calibri"/>
        <w:b w:val="0"/>
        <w:bCs w:val="0"/>
        <w:color w:val="231F20"/>
        <w:sz w:val="24"/>
        <w:szCs w:val="24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5">
    <w:nsid w:val="00000407"/>
    <w:multiLevelType w:val="multilevel"/>
    <w:tmpl w:val="0000088A"/>
    <w:lvl w:ilvl="0">
      <w:start w:val="5"/>
      <w:numFmt w:val="decimal"/>
      <w:lvlText w:val="%1."/>
      <w:lvlJc w:val="left"/>
      <w:pPr>
        <w:ind w:hanging="298"/>
      </w:pPr>
      <w:rPr>
        <w:rFonts w:ascii="Calibri" w:hAnsi="Calibri" w:cs="Calibri"/>
        <w:b/>
        <w:bCs/>
        <w:color w:val="231F20"/>
        <w:sz w:val="24"/>
        <w:szCs w:val="24"/>
      </w:rPr>
    </w:lvl>
    <w:lvl w:ilvl="1">
      <w:start w:val="1"/>
      <w:numFmt w:val="upperLetter"/>
      <w:lvlText w:val="%2)"/>
      <w:lvlJc w:val="left"/>
      <w:pPr>
        <w:ind w:hanging="266"/>
      </w:pPr>
      <w:rPr>
        <w:rFonts w:ascii="Calibri" w:hAnsi="Calibri" w:cs="Calibri"/>
        <w:b w:val="0"/>
        <w:bCs w:val="0"/>
        <w:color w:val="231F20"/>
        <w:sz w:val="24"/>
        <w:szCs w:val="24"/>
      </w:rPr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6">
    <w:nsid w:val="00000408"/>
    <w:multiLevelType w:val="multilevel"/>
    <w:tmpl w:val="0000088B"/>
    <w:lvl w:ilvl="0">
      <w:start w:val="6"/>
      <w:numFmt w:val="decimal"/>
      <w:lvlText w:val="%1."/>
      <w:lvlJc w:val="left"/>
      <w:pPr>
        <w:ind w:hanging="240"/>
      </w:pPr>
      <w:rPr>
        <w:rFonts w:ascii="Calibri" w:hAnsi="Calibri" w:cs="Calibri"/>
        <w:b/>
        <w:bCs/>
        <w:color w:val="231F20"/>
        <w:w w:val="99"/>
        <w:sz w:val="24"/>
        <w:szCs w:val="24"/>
      </w:rPr>
    </w:lvl>
    <w:lvl w:ilvl="1">
      <w:start w:val="2"/>
      <w:numFmt w:val="upperRoman"/>
      <w:lvlText w:val="%2."/>
      <w:lvlJc w:val="left"/>
      <w:pPr>
        <w:ind w:hanging="236"/>
      </w:pPr>
      <w:rPr>
        <w:rFonts w:ascii="Calibri" w:hAnsi="Calibri" w:cs="Calibri"/>
        <w:b w:val="0"/>
        <w:bCs w:val="0"/>
        <w:color w:val="231F20"/>
        <w:sz w:val="24"/>
        <w:szCs w:val="24"/>
      </w:rPr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7">
    <w:nsid w:val="00000409"/>
    <w:multiLevelType w:val="multilevel"/>
    <w:tmpl w:val="0000088C"/>
    <w:lvl w:ilvl="0">
      <w:start w:val="1"/>
      <w:numFmt w:val="upperLetter"/>
      <w:lvlText w:val="%1)"/>
      <w:lvlJc w:val="left"/>
      <w:pPr>
        <w:ind w:hanging="266"/>
      </w:pPr>
      <w:rPr>
        <w:rFonts w:ascii="Calibri" w:hAnsi="Calibri" w:cs="Calibri"/>
        <w:b w:val="0"/>
        <w:bCs w:val="0"/>
        <w:color w:val="231F20"/>
        <w:sz w:val="24"/>
        <w:szCs w:val="24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8">
    <w:nsid w:val="07416CD7"/>
    <w:multiLevelType w:val="hybridMultilevel"/>
    <w:tmpl w:val="87A08FF2"/>
    <w:lvl w:ilvl="0" w:tplc="E368C99E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1022240C"/>
    <w:multiLevelType w:val="hybridMultilevel"/>
    <w:tmpl w:val="DE98174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40250B8"/>
    <w:multiLevelType w:val="hybridMultilevel"/>
    <w:tmpl w:val="E8E08B7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40C2625"/>
    <w:multiLevelType w:val="hybridMultilevel"/>
    <w:tmpl w:val="26E2152A"/>
    <w:lvl w:ilvl="0" w:tplc="A3545E4C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0D34482"/>
    <w:multiLevelType w:val="hybridMultilevel"/>
    <w:tmpl w:val="8D7AEAA2"/>
    <w:lvl w:ilvl="0" w:tplc="0ABA001C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98321DE"/>
    <w:multiLevelType w:val="hybridMultilevel"/>
    <w:tmpl w:val="0A6C1194"/>
    <w:lvl w:ilvl="0" w:tplc="2B0E10D8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B18565D"/>
    <w:multiLevelType w:val="hybridMultilevel"/>
    <w:tmpl w:val="C6DC6BE0"/>
    <w:lvl w:ilvl="0" w:tplc="D6EA8B5C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1C60E5F"/>
    <w:multiLevelType w:val="hybridMultilevel"/>
    <w:tmpl w:val="772C6EFA"/>
    <w:lvl w:ilvl="0" w:tplc="DE668C40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4C4F3382"/>
    <w:multiLevelType w:val="hybridMultilevel"/>
    <w:tmpl w:val="097C2F5E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2E27022"/>
    <w:multiLevelType w:val="hybridMultilevel"/>
    <w:tmpl w:val="3322E6E6"/>
    <w:lvl w:ilvl="0" w:tplc="A1F02062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7C141F1"/>
    <w:multiLevelType w:val="hybridMultilevel"/>
    <w:tmpl w:val="4BAC6B06"/>
    <w:lvl w:ilvl="0" w:tplc="5A749EE2">
      <w:start w:val="1"/>
      <w:numFmt w:val="decimal"/>
      <w:lvlText w:val="%1)"/>
      <w:lvlJc w:val="left"/>
      <w:pPr>
        <w:ind w:left="644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A9436EF"/>
    <w:multiLevelType w:val="hybridMultilevel"/>
    <w:tmpl w:val="7E0AC112"/>
    <w:lvl w:ilvl="0" w:tplc="9F32CB2E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21511B5"/>
    <w:multiLevelType w:val="hybridMultilevel"/>
    <w:tmpl w:val="AEC8B2D4"/>
    <w:lvl w:ilvl="0" w:tplc="EB12A13E">
      <w:start w:val="1"/>
      <w:numFmt w:val="decimal"/>
      <w:lvlText w:val="%1."/>
      <w:lvlJc w:val="left"/>
      <w:pPr>
        <w:ind w:left="720" w:hanging="360"/>
      </w:pPr>
      <w:rPr>
        <w:b/>
        <w:color w:val="C00000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92F6DBC"/>
    <w:multiLevelType w:val="hybridMultilevel"/>
    <w:tmpl w:val="B768BAB6"/>
    <w:lvl w:ilvl="0" w:tplc="908CE690">
      <w:start w:val="1"/>
      <w:numFmt w:val="upperLetter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C7D4BAD"/>
    <w:multiLevelType w:val="hybridMultilevel"/>
    <w:tmpl w:val="FA7C1AF6"/>
    <w:lvl w:ilvl="0" w:tplc="908CE690">
      <w:start w:val="1"/>
      <w:numFmt w:val="upperLetter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E3E7EE1"/>
    <w:multiLevelType w:val="hybridMultilevel"/>
    <w:tmpl w:val="CAEE892E"/>
    <w:lvl w:ilvl="0" w:tplc="F74E07D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7B5C5D0B"/>
    <w:multiLevelType w:val="hybridMultilevel"/>
    <w:tmpl w:val="5380C84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3"/>
  </w:num>
  <w:num w:numId="7">
    <w:abstractNumId w:val="2"/>
  </w:num>
  <w:num w:numId="8">
    <w:abstractNumId w:val="1"/>
  </w:num>
  <w:num w:numId="9">
    <w:abstractNumId w:val="10"/>
  </w:num>
  <w:num w:numId="10">
    <w:abstractNumId w:val="23"/>
  </w:num>
  <w:num w:numId="11">
    <w:abstractNumId w:val="24"/>
  </w:num>
  <w:num w:numId="12">
    <w:abstractNumId w:val="20"/>
  </w:num>
  <w:num w:numId="13">
    <w:abstractNumId w:val="22"/>
  </w:num>
  <w:num w:numId="14">
    <w:abstractNumId w:val="19"/>
  </w:num>
  <w:num w:numId="15">
    <w:abstractNumId w:val="21"/>
  </w:num>
  <w:num w:numId="16">
    <w:abstractNumId w:val="13"/>
  </w:num>
  <w:num w:numId="17">
    <w:abstractNumId w:val="16"/>
  </w:num>
  <w:num w:numId="18">
    <w:abstractNumId w:val="18"/>
  </w:num>
  <w:num w:numId="19">
    <w:abstractNumId w:val="9"/>
  </w:num>
  <w:num w:numId="20">
    <w:abstractNumId w:val="14"/>
  </w:num>
  <w:num w:numId="21">
    <w:abstractNumId w:val="8"/>
  </w:num>
  <w:num w:numId="22">
    <w:abstractNumId w:val="15"/>
  </w:num>
  <w:num w:numId="23">
    <w:abstractNumId w:val="12"/>
  </w:num>
  <w:num w:numId="24">
    <w:abstractNumId w:val="11"/>
  </w:num>
  <w:num w:numId="25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B10400"/>
    <w:rsid w:val="0000739B"/>
    <w:rsid w:val="000110B6"/>
    <w:rsid w:val="00016AB0"/>
    <w:rsid w:val="00082152"/>
    <w:rsid w:val="000E6DF7"/>
    <w:rsid w:val="00120A5B"/>
    <w:rsid w:val="001253A5"/>
    <w:rsid w:val="00126AF8"/>
    <w:rsid w:val="00152A50"/>
    <w:rsid w:val="001864ED"/>
    <w:rsid w:val="00196449"/>
    <w:rsid w:val="00197AD5"/>
    <w:rsid w:val="001B79E1"/>
    <w:rsid w:val="001D0287"/>
    <w:rsid w:val="001D215A"/>
    <w:rsid w:val="002258AB"/>
    <w:rsid w:val="00230B30"/>
    <w:rsid w:val="00241626"/>
    <w:rsid w:val="002711DC"/>
    <w:rsid w:val="0029205E"/>
    <w:rsid w:val="002D0C8C"/>
    <w:rsid w:val="002F41F6"/>
    <w:rsid w:val="002F5FD7"/>
    <w:rsid w:val="00301C75"/>
    <w:rsid w:val="003401C8"/>
    <w:rsid w:val="00361329"/>
    <w:rsid w:val="003A2188"/>
    <w:rsid w:val="003B3D77"/>
    <w:rsid w:val="003D76FB"/>
    <w:rsid w:val="003E55F5"/>
    <w:rsid w:val="004261A8"/>
    <w:rsid w:val="00443780"/>
    <w:rsid w:val="004562BD"/>
    <w:rsid w:val="00456461"/>
    <w:rsid w:val="00467302"/>
    <w:rsid w:val="00476D9F"/>
    <w:rsid w:val="004B5737"/>
    <w:rsid w:val="004D739C"/>
    <w:rsid w:val="004E3650"/>
    <w:rsid w:val="00536EE1"/>
    <w:rsid w:val="005E199C"/>
    <w:rsid w:val="00607150"/>
    <w:rsid w:val="0061116B"/>
    <w:rsid w:val="006143EE"/>
    <w:rsid w:val="00631E40"/>
    <w:rsid w:val="006538E2"/>
    <w:rsid w:val="00666E77"/>
    <w:rsid w:val="00676B59"/>
    <w:rsid w:val="006840E2"/>
    <w:rsid w:val="00684841"/>
    <w:rsid w:val="0068689F"/>
    <w:rsid w:val="006E0656"/>
    <w:rsid w:val="007173EF"/>
    <w:rsid w:val="00720E5D"/>
    <w:rsid w:val="00741B4A"/>
    <w:rsid w:val="0074693C"/>
    <w:rsid w:val="00757388"/>
    <w:rsid w:val="007E0929"/>
    <w:rsid w:val="007E3C79"/>
    <w:rsid w:val="007F0E83"/>
    <w:rsid w:val="008418AE"/>
    <w:rsid w:val="00866256"/>
    <w:rsid w:val="008959A1"/>
    <w:rsid w:val="008B307A"/>
    <w:rsid w:val="008D24A1"/>
    <w:rsid w:val="008E6ABF"/>
    <w:rsid w:val="008E741C"/>
    <w:rsid w:val="00916908"/>
    <w:rsid w:val="00926F81"/>
    <w:rsid w:val="00966B93"/>
    <w:rsid w:val="00972D4E"/>
    <w:rsid w:val="009766F5"/>
    <w:rsid w:val="009A10DD"/>
    <w:rsid w:val="009C0620"/>
    <w:rsid w:val="009D7FD6"/>
    <w:rsid w:val="00A15BDD"/>
    <w:rsid w:val="00A32182"/>
    <w:rsid w:val="00A92E1A"/>
    <w:rsid w:val="00AB6FB2"/>
    <w:rsid w:val="00AC2233"/>
    <w:rsid w:val="00AE5DF7"/>
    <w:rsid w:val="00AF1929"/>
    <w:rsid w:val="00AF4AF1"/>
    <w:rsid w:val="00B10400"/>
    <w:rsid w:val="00B3402E"/>
    <w:rsid w:val="00BB2A19"/>
    <w:rsid w:val="00BC3D0A"/>
    <w:rsid w:val="00BC6A79"/>
    <w:rsid w:val="00BF7A62"/>
    <w:rsid w:val="00C20BD3"/>
    <w:rsid w:val="00C31B54"/>
    <w:rsid w:val="00C32753"/>
    <w:rsid w:val="00C446F8"/>
    <w:rsid w:val="00C71549"/>
    <w:rsid w:val="00C82CDE"/>
    <w:rsid w:val="00C8675E"/>
    <w:rsid w:val="00D1511C"/>
    <w:rsid w:val="00D54E94"/>
    <w:rsid w:val="00D9468A"/>
    <w:rsid w:val="00DA66E6"/>
    <w:rsid w:val="00DB4F88"/>
    <w:rsid w:val="00DB6EF4"/>
    <w:rsid w:val="00DB7C1C"/>
    <w:rsid w:val="00E40F82"/>
    <w:rsid w:val="00E44F73"/>
    <w:rsid w:val="00E75A27"/>
    <w:rsid w:val="00EB44F5"/>
    <w:rsid w:val="00ED0F1A"/>
    <w:rsid w:val="00F1161C"/>
    <w:rsid w:val="00F14831"/>
    <w:rsid w:val="00F267F1"/>
    <w:rsid w:val="00F371E0"/>
    <w:rsid w:val="00F664E5"/>
    <w:rsid w:val="00F72A4A"/>
    <w:rsid w:val="00F93695"/>
    <w:rsid w:val="00FA35FC"/>
    <w:rsid w:val="00FB5DC5"/>
    <w:rsid w:val="00FD547D"/>
    <w:rsid w:val="00FE06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Düz Ok Bağlayıcısı 3"/>
        <o:r id="V:Rule2" type="connector" idref="#Düz Ok Bağlayıcısı 4"/>
        <o:r id="V:Rule3" type="connector" idref="#Düz Ok Bağlayıcısı 5"/>
        <o:r id="V:Rule4" type="connector" idref="#Düz Ok Bağlayıcısı 6"/>
        <o:r id="V:Rule5" type="connector" idref="#Düz Ok Bağlayıcısı 8"/>
        <o:r id="V:Rule6" type="connector" idref="#Düz Ok Bağlayıcısı 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44F5"/>
  </w:style>
  <w:style w:type="paragraph" w:styleId="Balk1">
    <w:name w:val="heading 1"/>
    <w:basedOn w:val="Normal"/>
    <w:next w:val="Normal"/>
    <w:link w:val="Balk1Char"/>
    <w:uiPriority w:val="1"/>
    <w:qFormat/>
    <w:rsid w:val="004B5737"/>
    <w:pPr>
      <w:autoSpaceDE w:val="0"/>
      <w:autoSpaceDN w:val="0"/>
      <w:adjustRightInd w:val="0"/>
      <w:spacing w:after="0" w:line="240" w:lineRule="auto"/>
      <w:ind w:left="283"/>
      <w:outlineLvl w:val="0"/>
    </w:pPr>
    <w:rPr>
      <w:rFonts w:ascii="Calibri" w:hAnsi="Calibri" w:cs="Calibri"/>
      <w:b/>
      <w:bCs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AF4AF1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2258AB"/>
    <w:pPr>
      <w:ind w:left="720"/>
      <w:contextualSpacing/>
    </w:pPr>
  </w:style>
  <w:style w:type="paragraph" w:styleId="GvdeMetni">
    <w:name w:val="Body Text"/>
    <w:basedOn w:val="Normal"/>
    <w:link w:val="GvdeMetniChar"/>
    <w:uiPriority w:val="1"/>
    <w:qFormat/>
    <w:rsid w:val="00F93695"/>
    <w:pPr>
      <w:autoSpaceDE w:val="0"/>
      <w:autoSpaceDN w:val="0"/>
      <w:adjustRightInd w:val="0"/>
      <w:spacing w:after="0" w:line="240" w:lineRule="auto"/>
      <w:ind w:left="40"/>
    </w:pPr>
    <w:rPr>
      <w:rFonts w:ascii="Calibri" w:hAnsi="Calibri" w:cs="Calibri"/>
      <w:b/>
      <w:bCs/>
      <w:sz w:val="24"/>
      <w:szCs w:val="24"/>
    </w:rPr>
  </w:style>
  <w:style w:type="character" w:customStyle="1" w:styleId="GvdeMetniChar">
    <w:name w:val="Gövde Metni Char"/>
    <w:basedOn w:val="VarsaylanParagrafYazTipi"/>
    <w:link w:val="GvdeMetni"/>
    <w:uiPriority w:val="1"/>
    <w:rsid w:val="00F93695"/>
    <w:rPr>
      <w:rFonts w:ascii="Calibri" w:hAnsi="Calibri" w:cs="Calibri"/>
      <w:b/>
      <w:bCs/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rsid w:val="00F9369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Balk1Char">
    <w:name w:val="Başlık 1 Char"/>
    <w:basedOn w:val="VarsaylanParagrafYazTipi"/>
    <w:link w:val="Balk1"/>
    <w:rsid w:val="004B5737"/>
    <w:rPr>
      <w:rFonts w:ascii="Calibri" w:hAnsi="Calibri" w:cs="Calibri"/>
      <w:b/>
      <w:bCs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4261A8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D21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D215A"/>
    <w:rPr>
      <w:rFonts w:ascii="Tahoma" w:hAnsi="Tahoma" w:cs="Tahoma"/>
      <w:sz w:val="16"/>
      <w:szCs w:val="16"/>
    </w:rPr>
  </w:style>
  <w:style w:type="paragraph" w:customStyle="1" w:styleId="AralkYok1">
    <w:name w:val="Aralık Yok1"/>
    <w:qFormat/>
    <w:rsid w:val="009A10DD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ralkYokChar">
    <w:name w:val="Aralık Yok Char"/>
    <w:basedOn w:val="VarsaylanParagrafYazTipi"/>
    <w:link w:val="AralkYok"/>
    <w:uiPriority w:val="1"/>
    <w:locked/>
    <w:rsid w:val="000110B6"/>
  </w:style>
  <w:style w:type="table" w:styleId="TabloKlavuzu">
    <w:name w:val="Table Grid"/>
    <w:basedOn w:val="NormalTablo"/>
    <w:uiPriority w:val="59"/>
    <w:rsid w:val="0075738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9C0620"/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1"/>
    <w:qFormat/>
    <w:rsid w:val="004B5737"/>
    <w:pPr>
      <w:autoSpaceDE w:val="0"/>
      <w:autoSpaceDN w:val="0"/>
      <w:adjustRightInd w:val="0"/>
      <w:spacing w:after="0" w:line="240" w:lineRule="auto"/>
      <w:ind w:left="283"/>
      <w:outlineLvl w:val="0"/>
    </w:pPr>
    <w:rPr>
      <w:rFonts w:ascii="Calibri" w:hAnsi="Calibri" w:cs="Calibri"/>
      <w:b/>
      <w:bCs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AF4AF1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2258AB"/>
    <w:pPr>
      <w:ind w:left="720"/>
      <w:contextualSpacing/>
    </w:pPr>
  </w:style>
  <w:style w:type="paragraph" w:styleId="GvdeMetni">
    <w:name w:val="Body Text"/>
    <w:basedOn w:val="Normal"/>
    <w:link w:val="GvdeMetniChar"/>
    <w:uiPriority w:val="1"/>
    <w:qFormat/>
    <w:rsid w:val="00F93695"/>
    <w:pPr>
      <w:autoSpaceDE w:val="0"/>
      <w:autoSpaceDN w:val="0"/>
      <w:adjustRightInd w:val="0"/>
      <w:spacing w:after="0" w:line="240" w:lineRule="auto"/>
      <w:ind w:left="40"/>
    </w:pPr>
    <w:rPr>
      <w:rFonts w:ascii="Calibri" w:hAnsi="Calibri" w:cs="Calibri"/>
      <w:b/>
      <w:bCs/>
      <w:sz w:val="24"/>
      <w:szCs w:val="24"/>
    </w:rPr>
  </w:style>
  <w:style w:type="character" w:customStyle="1" w:styleId="GvdeMetniChar">
    <w:name w:val="Gövde Metni Char"/>
    <w:basedOn w:val="VarsaylanParagrafYazTipi"/>
    <w:link w:val="GvdeMetni"/>
    <w:uiPriority w:val="1"/>
    <w:rsid w:val="00F93695"/>
    <w:rPr>
      <w:rFonts w:ascii="Calibri" w:hAnsi="Calibri" w:cs="Calibri"/>
      <w:b/>
      <w:bCs/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rsid w:val="00F9369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Balk1Char">
    <w:name w:val="Başlık 1 Char"/>
    <w:basedOn w:val="VarsaylanParagrafYazTipi"/>
    <w:link w:val="Balk1"/>
    <w:rsid w:val="004B5737"/>
    <w:rPr>
      <w:rFonts w:ascii="Calibri" w:hAnsi="Calibri" w:cs="Calibri"/>
      <w:b/>
      <w:bCs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4261A8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D21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D215A"/>
    <w:rPr>
      <w:rFonts w:ascii="Tahoma" w:hAnsi="Tahoma" w:cs="Tahoma"/>
      <w:sz w:val="16"/>
      <w:szCs w:val="16"/>
    </w:rPr>
  </w:style>
  <w:style w:type="paragraph" w:customStyle="1" w:styleId="AralkYok1">
    <w:name w:val="Aralık Yok1"/>
    <w:qFormat/>
    <w:rsid w:val="009A10DD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ralkYokChar">
    <w:name w:val="Aralık Yok Char"/>
    <w:basedOn w:val="VarsaylanParagrafYazTipi"/>
    <w:link w:val="AralkYok"/>
    <w:uiPriority w:val="1"/>
    <w:locked/>
    <w:rsid w:val="000110B6"/>
  </w:style>
  <w:style w:type="table" w:styleId="TabloKlavuzu">
    <w:name w:val="Table Grid"/>
    <w:basedOn w:val="NormalTablo"/>
    <w:uiPriority w:val="59"/>
    <w:rsid w:val="007573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9C0620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478</Words>
  <Characters>2726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</dc:creator>
  <cp:lastModifiedBy>Mustafa</cp:lastModifiedBy>
  <cp:revision>7</cp:revision>
  <cp:lastPrinted>2017-12-17T22:48:00Z</cp:lastPrinted>
  <dcterms:created xsi:type="dcterms:W3CDTF">2017-12-26T16:38:00Z</dcterms:created>
  <dcterms:modified xsi:type="dcterms:W3CDTF">2017-12-29T07:45:00Z</dcterms:modified>
</cp:coreProperties>
</file>